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8804FE"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D17ABDE" w14:textId="77777777">
        <w:trPr>
          <w:trHeight w:val="1132"/>
        </w:trPr>
        <w:tc>
          <w:tcPr>
            <w:tcW w:w="10434" w:type="dxa"/>
            <w:shd w:val="clear" w:color="auto" w:fill="auto"/>
          </w:tcPr>
          <w:p w14:paraId="47346FA5" w14:textId="3A58D073" w:rsidR="00541CA3" w:rsidRDefault="00901620"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F710651" wp14:editId="7C418F36">
                  <wp:extent cx="1035050" cy="60325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5050" cy="603250"/>
                          </a:xfrm>
                          <a:prstGeom prst="rect">
                            <a:avLst/>
                          </a:prstGeom>
                          <a:noFill/>
                          <a:ln>
                            <a:noFill/>
                          </a:ln>
                        </pic:spPr>
                      </pic:pic>
                    </a:graphicData>
                  </a:graphic>
                </wp:inline>
              </w:drawing>
            </w:r>
          </w:p>
          <w:p w14:paraId="41ABF1F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7C6DA5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1562099E"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402949B3"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EDE8E4C" w14:textId="77777777">
        <w:tc>
          <w:tcPr>
            <w:tcW w:w="9002" w:type="dxa"/>
            <w:shd w:val="clear" w:color="auto" w:fill="66CCFF"/>
          </w:tcPr>
          <w:p w14:paraId="0AFD4128"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0B948F0"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4F2FFBE0" w14:textId="77777777" w:rsidR="009B1CD0" w:rsidRDefault="00E47798" w:rsidP="0083205E">
            <w:pPr>
              <w:pStyle w:val="Titre8"/>
              <w:tabs>
                <w:tab w:val="left" w:pos="851"/>
                <w:tab w:val="right" w:pos="9639"/>
              </w:tabs>
              <w:spacing w:before="120" w:after="120"/>
            </w:pPr>
            <w:r>
              <w:rPr>
                <w:caps/>
                <w:sz w:val="28"/>
                <w:szCs w:val="28"/>
              </w:rPr>
              <w:t>ATTRI1</w:t>
            </w:r>
          </w:p>
        </w:tc>
      </w:tr>
    </w:tbl>
    <w:p w14:paraId="3B05F637" w14:textId="77777777" w:rsidR="009B1CD0" w:rsidRDefault="009B1CD0" w:rsidP="006C4338">
      <w:pPr>
        <w:tabs>
          <w:tab w:val="left" w:pos="851"/>
        </w:tabs>
      </w:pPr>
    </w:p>
    <w:p w14:paraId="6EC37884"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5BF3464E" w14:textId="77777777" w:rsidR="00FE48C9" w:rsidRDefault="00FE48C9" w:rsidP="006C4338">
      <w:pPr>
        <w:pStyle w:val="Corpsdetexte31"/>
        <w:tabs>
          <w:tab w:val="left" w:pos="851"/>
        </w:tabs>
        <w:jc w:val="both"/>
        <w:rPr>
          <w:sz w:val="18"/>
          <w:szCs w:val="18"/>
        </w:rPr>
      </w:pPr>
    </w:p>
    <w:p w14:paraId="1EDCFCF9"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w:t>
      </w:r>
      <w:r w:rsidR="00725963">
        <w:rPr>
          <w:sz w:val="18"/>
          <w:szCs w:val="18"/>
        </w:rPr>
        <w:t>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725963">
        <w:rPr>
          <w:sz w:val="18"/>
          <w:szCs w:val="18"/>
        </w:rPr>
        <w:t>Titulaire</w:t>
      </w:r>
      <w:r w:rsidR="00F92811">
        <w:rPr>
          <w:sz w:val="18"/>
          <w:szCs w:val="18"/>
        </w:rPr>
        <w:t xml:space="preserve"> pressenti.</w:t>
      </w:r>
    </w:p>
    <w:p w14:paraId="1EE19FBF" w14:textId="77777777" w:rsidR="00FE48C9" w:rsidRDefault="00FE48C9" w:rsidP="006C4338">
      <w:pPr>
        <w:pStyle w:val="Corpsdetexte31"/>
        <w:tabs>
          <w:tab w:val="left" w:pos="851"/>
        </w:tabs>
        <w:jc w:val="both"/>
        <w:rPr>
          <w:sz w:val="18"/>
          <w:szCs w:val="18"/>
        </w:rPr>
      </w:pPr>
    </w:p>
    <w:p w14:paraId="50BA1A35" w14:textId="77777777" w:rsidR="009B1CD0" w:rsidRDefault="009B1CD0" w:rsidP="006C4338">
      <w:pPr>
        <w:pStyle w:val="Corpsdetexte31"/>
        <w:tabs>
          <w:tab w:val="left" w:pos="851"/>
        </w:tabs>
        <w:jc w:val="both"/>
        <w:rPr>
          <w:sz w:val="18"/>
          <w:szCs w:val="18"/>
        </w:rPr>
      </w:pPr>
      <w:r>
        <w:rPr>
          <w:sz w:val="18"/>
          <w:szCs w:val="18"/>
        </w:rPr>
        <w:t xml:space="preserve">Il est conseillé aux </w:t>
      </w:r>
      <w:r w:rsidR="00725963">
        <w:rPr>
          <w:sz w:val="18"/>
          <w:szCs w:val="18"/>
        </w:rPr>
        <w:t>Acheteur</w:t>
      </w:r>
      <w:r>
        <w:rPr>
          <w:sz w:val="18"/>
          <w:szCs w:val="18"/>
        </w:rPr>
        <w:t xml:space="preserve">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w:t>
      </w:r>
      <w:r w:rsidR="00725963">
        <w:rPr>
          <w:sz w:val="18"/>
          <w:szCs w:val="18"/>
        </w:rPr>
        <w:t>Acheteur</w:t>
      </w:r>
      <w:r w:rsidR="0021797C">
        <w:rPr>
          <w:sz w:val="18"/>
          <w:szCs w:val="18"/>
        </w:rPr>
        <w:t xml:space="preserve"> de le signer à son tour.</w:t>
      </w:r>
    </w:p>
    <w:p w14:paraId="0E8C4976" w14:textId="77777777" w:rsidR="00FE48C9" w:rsidRDefault="00FE48C9" w:rsidP="006C4338">
      <w:pPr>
        <w:pStyle w:val="Corpsdetexte31"/>
        <w:tabs>
          <w:tab w:val="left" w:pos="851"/>
        </w:tabs>
        <w:jc w:val="both"/>
        <w:rPr>
          <w:sz w:val="18"/>
          <w:szCs w:val="18"/>
        </w:rPr>
      </w:pPr>
    </w:p>
    <w:p w14:paraId="36EADE0D"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B557CAD" w14:textId="77777777" w:rsidR="00FE48C9" w:rsidRDefault="00FE48C9" w:rsidP="006F3DF9">
      <w:pPr>
        <w:pStyle w:val="Corpsdetexte31"/>
        <w:tabs>
          <w:tab w:val="left" w:pos="851"/>
        </w:tabs>
        <w:jc w:val="both"/>
        <w:rPr>
          <w:sz w:val="18"/>
          <w:szCs w:val="18"/>
        </w:rPr>
      </w:pPr>
    </w:p>
    <w:p w14:paraId="499CDE86"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2211A741" w14:textId="77777777" w:rsidR="00FE48C9" w:rsidRDefault="00FE48C9" w:rsidP="005846FB">
      <w:pPr>
        <w:pStyle w:val="Corpsdetexte31"/>
        <w:tabs>
          <w:tab w:val="left" w:pos="851"/>
        </w:tabs>
        <w:jc w:val="both"/>
        <w:rPr>
          <w:sz w:val="18"/>
          <w:szCs w:val="18"/>
        </w:rPr>
      </w:pPr>
    </w:p>
    <w:p w14:paraId="1A4A23A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946C2F8" w14:textId="77777777" w:rsidR="004C5755" w:rsidRPr="001C7D87" w:rsidRDefault="004C5755" w:rsidP="004C5755">
      <w:pPr>
        <w:jc w:val="both"/>
        <w:rPr>
          <w:rFonts w:ascii="Arial" w:hAnsi="Arial" w:cs="Arial"/>
          <w:i/>
          <w:sz w:val="18"/>
          <w:szCs w:val="18"/>
        </w:rPr>
      </w:pPr>
    </w:p>
    <w:p w14:paraId="1AB25CE4"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BF776BF" w14:textId="77777777">
        <w:tc>
          <w:tcPr>
            <w:tcW w:w="10277" w:type="dxa"/>
            <w:shd w:val="clear" w:color="auto" w:fill="66CCFF"/>
          </w:tcPr>
          <w:p w14:paraId="47A2648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F933FDA" w14:textId="77777777" w:rsidR="009B1CD0" w:rsidRDefault="009B1CD0" w:rsidP="006C4338">
      <w:pPr>
        <w:tabs>
          <w:tab w:val="left" w:pos="426"/>
          <w:tab w:val="left" w:pos="851"/>
        </w:tabs>
        <w:jc w:val="both"/>
      </w:pPr>
    </w:p>
    <w:p w14:paraId="6F054617"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385ECD87" w14:textId="77777777" w:rsidR="00437814" w:rsidRDefault="00437814" w:rsidP="006C4338">
      <w:pPr>
        <w:tabs>
          <w:tab w:val="left" w:pos="426"/>
          <w:tab w:val="left" w:pos="851"/>
        </w:tabs>
        <w:jc w:val="both"/>
        <w:rPr>
          <w:rFonts w:ascii="Arial" w:hAnsi="Arial" w:cs="Arial"/>
          <w:i/>
          <w:sz w:val="18"/>
          <w:szCs w:val="18"/>
        </w:rPr>
      </w:pPr>
    </w:p>
    <w:p w14:paraId="27FF808C" w14:textId="77777777" w:rsidR="0036381A" w:rsidRDefault="0036381A" w:rsidP="005846FB">
      <w:pPr>
        <w:tabs>
          <w:tab w:val="left" w:pos="426"/>
          <w:tab w:val="left" w:pos="851"/>
        </w:tabs>
        <w:jc w:val="both"/>
        <w:rPr>
          <w:rFonts w:ascii="Arial" w:hAnsi="Arial" w:cs="Arial"/>
          <w:b/>
          <w:bCs/>
        </w:rPr>
      </w:pPr>
      <w:r w:rsidRPr="0036381A">
        <w:rPr>
          <w:rFonts w:ascii="Arial" w:hAnsi="Arial" w:cs="Arial"/>
          <w:b/>
          <w:bCs/>
        </w:rPr>
        <w:t xml:space="preserve">L’acquisition, la livraison et l’installation </w:t>
      </w:r>
      <w:r w:rsidR="009456D6">
        <w:rPr>
          <w:rFonts w:ascii="Arial" w:hAnsi="Arial" w:cs="Arial"/>
          <w:b/>
          <w:bCs/>
        </w:rPr>
        <w:t>d’</w:t>
      </w:r>
      <w:r w:rsidR="00B565FF">
        <w:rPr>
          <w:rFonts w:ascii="Arial" w:hAnsi="Arial" w:cs="Arial"/>
          <w:b/>
          <w:bCs/>
        </w:rPr>
        <w:t>un calorimètre</w:t>
      </w:r>
      <w:r w:rsidR="00725851">
        <w:rPr>
          <w:rFonts w:ascii="Arial" w:hAnsi="Arial" w:cs="Arial"/>
          <w:b/>
          <w:bCs/>
        </w:rPr>
        <w:t xml:space="preserve"> au profit de l’U</w:t>
      </w:r>
      <w:r w:rsidR="00836EA4">
        <w:rPr>
          <w:rFonts w:ascii="Arial" w:hAnsi="Arial" w:cs="Arial"/>
          <w:b/>
          <w:bCs/>
        </w:rPr>
        <w:t>nité Inserm</w:t>
      </w:r>
      <w:r w:rsidR="00B565FF">
        <w:rPr>
          <w:rFonts w:ascii="Arial" w:hAnsi="Arial" w:cs="Arial"/>
          <w:b/>
          <w:bCs/>
        </w:rPr>
        <w:t xml:space="preserve"> 1016</w:t>
      </w:r>
    </w:p>
    <w:p w14:paraId="0FF33FCC" w14:textId="77777777" w:rsidR="00B26596" w:rsidRPr="0054727E" w:rsidRDefault="00B26596" w:rsidP="005846FB">
      <w:pPr>
        <w:tabs>
          <w:tab w:val="left" w:pos="426"/>
          <w:tab w:val="left" w:pos="851"/>
        </w:tabs>
        <w:jc w:val="both"/>
        <w:rPr>
          <w:rFonts w:ascii="Arial" w:hAnsi="Arial" w:cs="Arial"/>
          <w:b/>
          <w:bCs/>
        </w:rPr>
      </w:pPr>
    </w:p>
    <w:p w14:paraId="01E32CC9"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0339CCED"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B775287" w14:textId="77777777" w:rsidR="009B1CD0" w:rsidRDefault="009B1CD0" w:rsidP="00934503">
      <w:pPr>
        <w:tabs>
          <w:tab w:val="left" w:pos="426"/>
          <w:tab w:val="left" w:pos="851"/>
        </w:tabs>
        <w:jc w:val="both"/>
        <w:rPr>
          <w:rFonts w:ascii="Arial" w:hAnsi="Arial" w:cs="Arial"/>
        </w:rPr>
      </w:pPr>
    </w:p>
    <w:p w14:paraId="0BA5D8E3"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747E321C" w14:textId="77777777" w:rsidR="009B1CD0" w:rsidRDefault="009B1CD0" w:rsidP="009B45B9">
      <w:pPr>
        <w:tabs>
          <w:tab w:val="left" w:pos="426"/>
          <w:tab w:val="left" w:pos="851"/>
        </w:tabs>
        <w:jc w:val="both"/>
        <w:rPr>
          <w:rFonts w:ascii="Arial" w:hAnsi="Arial" w:cs="Arial"/>
        </w:rPr>
      </w:pPr>
    </w:p>
    <w:p w14:paraId="28555E79"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E161D00"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163690E" w14:textId="77777777" w:rsidR="004C5755" w:rsidRDefault="004C5755" w:rsidP="006C4338">
      <w:pPr>
        <w:pStyle w:val="fcasegauche"/>
        <w:tabs>
          <w:tab w:val="left" w:pos="851"/>
        </w:tabs>
        <w:spacing w:after="0"/>
        <w:ind w:left="0" w:firstLine="0"/>
        <w:rPr>
          <w:rFonts w:ascii="Arial" w:hAnsi="Arial" w:cs="Arial"/>
        </w:rPr>
      </w:pPr>
    </w:p>
    <w:p w14:paraId="3DC23932" w14:textId="77777777" w:rsidR="009B1CD0" w:rsidRDefault="009B1CD0" w:rsidP="006B5057">
      <w:pPr>
        <w:pStyle w:val="fcasegauche"/>
        <w:tabs>
          <w:tab w:val="left" w:pos="851"/>
        </w:tabs>
        <w:spacing w:before="120" w:after="0"/>
        <w:ind w:left="426" w:firstLine="0"/>
        <w:rPr>
          <w:rFonts w:ascii="Arial" w:hAnsi="Arial" w:cs="Arial"/>
          <w:iCs/>
        </w:rPr>
      </w:pPr>
    </w:p>
    <w:p w14:paraId="5F18F759"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5BD5F669" w14:textId="77777777" w:rsidR="009B1CD0" w:rsidRDefault="009B1CD0" w:rsidP="005846FB">
      <w:pPr>
        <w:pStyle w:val="fcasegauche"/>
        <w:tabs>
          <w:tab w:val="left" w:pos="851"/>
        </w:tabs>
        <w:spacing w:after="0"/>
        <w:rPr>
          <w:rFonts w:ascii="Arial" w:hAnsi="Arial" w:cs="Arial"/>
        </w:rPr>
      </w:pPr>
    </w:p>
    <w:p w14:paraId="3A5AF54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4E7FBA05" w14:textId="77777777" w:rsidR="006B5057" w:rsidRDefault="006B5057" w:rsidP="00DA070B">
      <w:pPr>
        <w:pStyle w:val="fcasegauche"/>
        <w:tabs>
          <w:tab w:val="left" w:pos="851"/>
        </w:tabs>
        <w:spacing w:after="0"/>
        <w:ind w:left="0" w:firstLine="0"/>
        <w:rPr>
          <w:rFonts w:ascii="Arial" w:hAnsi="Arial" w:cs="Arial"/>
        </w:rPr>
      </w:pPr>
    </w:p>
    <w:p w14:paraId="151031E1" w14:textId="77777777" w:rsidR="006B5057" w:rsidRDefault="006B5057" w:rsidP="005846FB">
      <w:pPr>
        <w:pStyle w:val="fcasegauche"/>
        <w:tabs>
          <w:tab w:val="left" w:pos="851"/>
        </w:tabs>
        <w:spacing w:after="0"/>
        <w:rPr>
          <w:rFonts w:ascii="Arial" w:hAnsi="Arial" w:cs="Arial"/>
        </w:rPr>
      </w:pPr>
    </w:p>
    <w:p w14:paraId="295632F9" w14:textId="77777777" w:rsidR="000D40AA" w:rsidRDefault="006B5057" w:rsidP="006C4338">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6AEE30B4" w14:textId="77777777" w:rsidR="0094551C" w:rsidRPr="00310A73" w:rsidRDefault="000D40AA" w:rsidP="000D40AA">
      <w:pPr>
        <w:pStyle w:val="fcasegauche"/>
        <w:tabs>
          <w:tab w:val="left" w:pos="851"/>
        </w:tabs>
        <w:spacing w:after="0"/>
        <w:ind w:left="0" w:firstLine="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33E5E8F" w14:textId="77777777">
        <w:tc>
          <w:tcPr>
            <w:tcW w:w="10277" w:type="dxa"/>
            <w:shd w:val="clear" w:color="auto" w:fill="66CCFF"/>
          </w:tcPr>
          <w:p w14:paraId="4ECF56B6" w14:textId="77777777" w:rsidR="009B1CD0" w:rsidRDefault="009B1CD0" w:rsidP="005F0DCE">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725963">
              <w:rPr>
                <w:rFonts w:ascii="Arial" w:hAnsi="Arial" w:cs="Arial"/>
                <w:b/>
                <w:sz w:val="22"/>
                <w:szCs w:val="22"/>
              </w:rPr>
              <w:t>Titulaire</w:t>
            </w:r>
            <w:r w:rsidR="00166B56" w:rsidRPr="00166B56">
              <w:rPr>
                <w:rFonts w:ascii="Arial" w:hAnsi="Arial" w:cs="Arial"/>
                <w:b/>
                <w:sz w:val="22"/>
                <w:szCs w:val="22"/>
              </w:rPr>
              <w:t xml:space="preserve"> ou du groupement </w:t>
            </w:r>
            <w:r w:rsidR="00725963">
              <w:rPr>
                <w:rFonts w:ascii="Arial" w:hAnsi="Arial" w:cs="Arial"/>
                <w:b/>
                <w:sz w:val="22"/>
                <w:szCs w:val="22"/>
              </w:rPr>
              <w:t>Titulaire</w:t>
            </w:r>
          </w:p>
        </w:tc>
      </w:tr>
    </w:tbl>
    <w:p w14:paraId="0ABE50A5" w14:textId="77777777" w:rsidR="009B1CD0" w:rsidRDefault="009B1CD0" w:rsidP="006C4338">
      <w:pPr>
        <w:tabs>
          <w:tab w:val="left" w:pos="851"/>
        </w:tabs>
      </w:pPr>
    </w:p>
    <w:p w14:paraId="4228825D"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725963">
        <w:rPr>
          <w:rFonts w:ascii="Arial" w:hAnsi="Arial" w:cs="Arial"/>
          <w:sz w:val="22"/>
          <w:szCs w:val="22"/>
        </w:rPr>
        <w:t>Titulaire</w:t>
      </w:r>
      <w:r w:rsidR="0021797C">
        <w:rPr>
          <w:rFonts w:ascii="Arial" w:hAnsi="Arial" w:cs="Arial"/>
          <w:sz w:val="22"/>
          <w:szCs w:val="22"/>
        </w:rPr>
        <w:t xml:space="preserve"> ou du groupement </w:t>
      </w:r>
      <w:r w:rsidR="00725963">
        <w:rPr>
          <w:rFonts w:ascii="Arial" w:hAnsi="Arial" w:cs="Arial"/>
          <w:sz w:val="22"/>
          <w:szCs w:val="22"/>
        </w:rPr>
        <w:t>Titulaire</w:t>
      </w:r>
    </w:p>
    <w:p w14:paraId="271E120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7A56DF4" w14:textId="77777777" w:rsidR="009B1CD0" w:rsidRDefault="009B1CD0" w:rsidP="005846FB">
      <w:pPr>
        <w:tabs>
          <w:tab w:val="left" w:pos="851"/>
        </w:tabs>
        <w:rPr>
          <w:rFonts w:ascii="Arial" w:hAnsi="Arial" w:cs="Arial"/>
        </w:rPr>
      </w:pPr>
    </w:p>
    <w:p w14:paraId="30780F52"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8F082ED" w14:textId="77777777" w:rsidR="0036381A" w:rsidRPr="0036381A" w:rsidRDefault="00437814" w:rsidP="0036381A">
      <w:pPr>
        <w:numPr>
          <w:ilvl w:val="0"/>
          <w:numId w:val="8"/>
        </w:numPr>
        <w:tabs>
          <w:tab w:val="left" w:pos="851"/>
        </w:tabs>
        <w:spacing w:before="120"/>
        <w:ind w:left="1134" w:hanging="77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81579">
        <w:fldChar w:fldCharType="separate"/>
      </w:r>
      <w:r>
        <w:fldChar w:fldCharType="end"/>
      </w:r>
      <w:r w:rsidRPr="00A37F29">
        <w:rPr>
          <w:rFonts w:ascii="Arial" w:hAnsi="Arial" w:cs="Arial"/>
        </w:rPr>
        <w:t xml:space="preserve"> </w:t>
      </w:r>
      <w:r w:rsidR="0036381A" w:rsidRPr="0036381A">
        <w:rPr>
          <w:rFonts w:ascii="Arial" w:hAnsi="Arial" w:cs="Arial"/>
        </w:rPr>
        <w:t>L’acte d’engagement (AE) et son annexe financière, la décomposition du prix global et forfaitaire (DPGF) ;</w:t>
      </w:r>
    </w:p>
    <w:p w14:paraId="0DDB722D" w14:textId="77777777" w:rsidR="00C27058" w:rsidRPr="0036381A" w:rsidRDefault="0036381A" w:rsidP="0036381A">
      <w:pPr>
        <w:numPr>
          <w:ilvl w:val="0"/>
          <w:numId w:val="8"/>
        </w:numPr>
        <w:tabs>
          <w:tab w:val="left" w:pos="851"/>
        </w:tabs>
        <w:spacing w:before="120"/>
        <w:jc w:val="both"/>
        <w:rPr>
          <w:rFonts w:ascii="Arial" w:hAnsi="Arial" w:cs="Arial"/>
        </w:rPr>
      </w:pPr>
      <w:r w:rsidRPr="0036381A">
        <w:rPr>
          <w:rFonts w:ascii="Arial" w:hAnsi="Arial" w:cs="Arial"/>
        </w:rPr>
        <w:fldChar w:fldCharType="begin">
          <w:ffData>
            <w:name w:val=""/>
            <w:enabled/>
            <w:calcOnExit w:val="0"/>
            <w:checkBox>
              <w:size w:val="20"/>
              <w:default w:val="1"/>
            </w:checkBox>
          </w:ffData>
        </w:fldChar>
      </w:r>
      <w:r w:rsidRPr="0036381A">
        <w:rPr>
          <w:rFonts w:ascii="Arial" w:hAnsi="Arial" w:cs="Arial"/>
        </w:rPr>
        <w:instrText xml:space="preserve"> FORMCHECKBOX </w:instrText>
      </w:r>
      <w:r w:rsidR="00081579">
        <w:rPr>
          <w:rFonts w:ascii="Arial" w:hAnsi="Arial" w:cs="Arial"/>
        </w:rPr>
      </w:r>
      <w:r w:rsidR="00081579">
        <w:rPr>
          <w:rFonts w:ascii="Arial" w:hAnsi="Arial" w:cs="Arial"/>
        </w:rPr>
        <w:fldChar w:fldCharType="separate"/>
      </w:r>
      <w:r w:rsidRPr="0036381A">
        <w:rPr>
          <w:rFonts w:ascii="Arial" w:hAnsi="Arial" w:cs="Arial"/>
        </w:rPr>
        <w:fldChar w:fldCharType="end"/>
      </w:r>
      <w:r>
        <w:rPr>
          <w:rFonts w:ascii="Arial" w:hAnsi="Arial" w:cs="Arial"/>
        </w:rPr>
        <w:t xml:space="preserve"> </w:t>
      </w:r>
      <w:r w:rsidRPr="0036381A">
        <w:rPr>
          <w:rFonts w:ascii="Arial" w:hAnsi="Arial" w:cs="Arial"/>
        </w:rPr>
        <w:t>Le cahier des clauses particulières (CCP)</w:t>
      </w:r>
    </w:p>
    <w:p w14:paraId="36B7E50A" w14:textId="77777777" w:rsidR="0036381A" w:rsidRPr="0036381A" w:rsidRDefault="00C27058" w:rsidP="0036381A">
      <w:pPr>
        <w:numPr>
          <w:ilvl w:val="0"/>
          <w:numId w:val="8"/>
        </w:numPr>
        <w:tabs>
          <w:tab w:val="left" w:pos="851"/>
        </w:tabs>
        <w:spacing w:before="120"/>
        <w:jc w:val="both"/>
        <w:rPr>
          <w:rFonts w:ascii="Arial" w:hAnsi="Arial" w:cs="Arial"/>
        </w:rPr>
      </w:pPr>
      <w:r w:rsidRPr="00C27058">
        <w:rPr>
          <w:rFonts w:ascii="Arial" w:hAnsi="Arial" w:cs="Arial"/>
        </w:rPr>
        <w:fldChar w:fldCharType="begin">
          <w:ffData>
            <w:name w:val=""/>
            <w:enabled/>
            <w:calcOnExit w:val="0"/>
            <w:checkBox>
              <w:size w:val="20"/>
              <w:default w:val="1"/>
            </w:checkBox>
          </w:ffData>
        </w:fldChar>
      </w:r>
      <w:r w:rsidRPr="00C27058">
        <w:rPr>
          <w:rFonts w:ascii="Arial" w:hAnsi="Arial" w:cs="Arial"/>
        </w:rPr>
        <w:instrText xml:space="preserve"> FORMCHECKBOX </w:instrText>
      </w:r>
      <w:r w:rsidR="00081579">
        <w:rPr>
          <w:rFonts w:ascii="Arial" w:hAnsi="Arial" w:cs="Arial"/>
        </w:rPr>
      </w:r>
      <w:r w:rsidR="00081579">
        <w:rPr>
          <w:rFonts w:ascii="Arial" w:hAnsi="Arial" w:cs="Arial"/>
        </w:rPr>
        <w:fldChar w:fldCharType="separate"/>
      </w:r>
      <w:r w:rsidRPr="00C27058">
        <w:rPr>
          <w:rFonts w:ascii="Arial" w:hAnsi="Arial" w:cs="Arial"/>
        </w:rPr>
        <w:fldChar w:fldCharType="end"/>
      </w:r>
      <w:r w:rsidR="0036381A">
        <w:rPr>
          <w:rFonts w:ascii="Arial" w:hAnsi="Arial" w:cs="Arial"/>
        </w:rPr>
        <w:t xml:space="preserve"> </w:t>
      </w:r>
      <w:r w:rsidR="0036381A" w:rsidRPr="0036381A">
        <w:rPr>
          <w:rFonts w:ascii="Arial" w:hAnsi="Arial" w:cs="Arial"/>
        </w:rPr>
        <w:t>Le cadre de réponse technique (CRT)</w:t>
      </w:r>
    </w:p>
    <w:p w14:paraId="47DA8F6B" w14:textId="77777777" w:rsidR="009B1CD0" w:rsidRDefault="0036381A" w:rsidP="0036381A">
      <w:pPr>
        <w:numPr>
          <w:ilvl w:val="0"/>
          <w:numId w:val="8"/>
        </w:numPr>
        <w:tabs>
          <w:tab w:val="left" w:pos="851"/>
        </w:tabs>
        <w:spacing w:before="120"/>
        <w:ind w:left="1134" w:hanging="774"/>
        <w:jc w:val="both"/>
        <w:rPr>
          <w:rFonts w:ascii="Arial" w:hAnsi="Arial" w:cs="Arial"/>
        </w:rPr>
      </w:pPr>
      <w:r w:rsidRPr="0036381A">
        <w:rPr>
          <w:rFonts w:ascii="Arial" w:hAnsi="Arial" w:cs="Arial"/>
        </w:rPr>
        <w:fldChar w:fldCharType="begin">
          <w:ffData>
            <w:name w:val=""/>
            <w:enabled/>
            <w:calcOnExit w:val="0"/>
            <w:checkBox>
              <w:size w:val="20"/>
              <w:default w:val="1"/>
            </w:checkBox>
          </w:ffData>
        </w:fldChar>
      </w:r>
      <w:r w:rsidRPr="0036381A">
        <w:rPr>
          <w:rFonts w:ascii="Arial" w:hAnsi="Arial" w:cs="Arial"/>
        </w:rPr>
        <w:instrText xml:space="preserve"> FORMCHECKBOX </w:instrText>
      </w:r>
      <w:r w:rsidR="00081579">
        <w:rPr>
          <w:rFonts w:ascii="Arial" w:hAnsi="Arial" w:cs="Arial"/>
        </w:rPr>
      </w:r>
      <w:r w:rsidR="00081579">
        <w:rPr>
          <w:rFonts w:ascii="Arial" w:hAnsi="Arial" w:cs="Arial"/>
        </w:rPr>
        <w:fldChar w:fldCharType="separate"/>
      </w:r>
      <w:r w:rsidRPr="0036381A">
        <w:rPr>
          <w:rFonts w:ascii="Arial" w:hAnsi="Arial" w:cs="Arial"/>
        </w:rPr>
        <w:fldChar w:fldCharType="end"/>
      </w:r>
      <w:r>
        <w:rPr>
          <w:rFonts w:ascii="Arial" w:hAnsi="Arial" w:cs="Arial"/>
        </w:rPr>
        <w:t xml:space="preserve"> </w:t>
      </w:r>
      <w:r w:rsidRPr="0036381A">
        <w:rPr>
          <w:rFonts w:ascii="Arial" w:hAnsi="Arial" w:cs="Arial"/>
        </w:rPr>
        <w:t xml:space="preserve">Le cahier des clauses administratives générales applicable aux marchés publics de fournitures courantes et services (CCAG-FCS) issu du décret du </w:t>
      </w:r>
      <w:r w:rsidRPr="0036381A">
        <w:rPr>
          <w:rFonts w:ascii="Arial" w:hAnsi="Arial" w:cs="Arial"/>
          <w:bCs/>
        </w:rPr>
        <w:t>30 mars 2021</w:t>
      </w:r>
      <w:r w:rsidRPr="0036381A">
        <w:rPr>
          <w:rFonts w:ascii="Arial" w:hAnsi="Arial" w:cs="Arial"/>
        </w:rPr>
        <w:t>. Ce document est librement téléchargeable sur le site legifrance.gouv.fr</w:t>
      </w:r>
    </w:p>
    <w:p w14:paraId="26BCCD18" w14:textId="77777777" w:rsidR="00450CF5" w:rsidRPr="00D6546A" w:rsidRDefault="00450CF5" w:rsidP="00D6546A">
      <w:pPr>
        <w:numPr>
          <w:ilvl w:val="0"/>
          <w:numId w:val="8"/>
        </w:numPr>
        <w:tabs>
          <w:tab w:val="left" w:pos="851"/>
        </w:tabs>
        <w:spacing w:before="120"/>
        <w:ind w:left="1134" w:hanging="774"/>
        <w:rPr>
          <w:rFonts w:ascii="Arial" w:hAnsi="Arial" w:cs="Arial"/>
        </w:rPr>
      </w:pPr>
      <w:r w:rsidRPr="00450CF5">
        <w:rPr>
          <w:rFonts w:ascii="Arial" w:hAnsi="Arial" w:cs="Arial"/>
        </w:rPr>
        <w:fldChar w:fldCharType="begin">
          <w:ffData>
            <w:name w:val=""/>
            <w:enabled/>
            <w:calcOnExit w:val="0"/>
            <w:checkBox>
              <w:size w:val="20"/>
              <w:default w:val="1"/>
            </w:checkBox>
          </w:ffData>
        </w:fldChar>
      </w:r>
      <w:r w:rsidRPr="00450CF5">
        <w:rPr>
          <w:rFonts w:ascii="Arial" w:hAnsi="Arial" w:cs="Arial"/>
        </w:rPr>
        <w:instrText xml:space="preserve"> FORMCHECKBOX </w:instrText>
      </w:r>
      <w:r w:rsidR="00081579">
        <w:rPr>
          <w:rFonts w:ascii="Arial" w:hAnsi="Arial" w:cs="Arial"/>
        </w:rPr>
      </w:r>
      <w:r w:rsidR="00081579">
        <w:rPr>
          <w:rFonts w:ascii="Arial" w:hAnsi="Arial" w:cs="Arial"/>
        </w:rPr>
        <w:fldChar w:fldCharType="separate"/>
      </w:r>
      <w:r w:rsidRPr="00450CF5">
        <w:rPr>
          <w:rFonts w:ascii="Arial" w:hAnsi="Arial" w:cs="Arial"/>
        </w:rPr>
        <w:fldChar w:fldCharType="end"/>
      </w:r>
      <w:r w:rsidR="0036381A">
        <w:rPr>
          <w:rFonts w:ascii="Arial" w:hAnsi="Arial" w:cs="Arial"/>
        </w:rPr>
        <w:t xml:space="preserve"> </w:t>
      </w:r>
      <w:r w:rsidR="00D6546A" w:rsidRPr="00D6546A">
        <w:rPr>
          <w:rFonts w:ascii="Arial" w:hAnsi="Arial" w:cs="Arial"/>
        </w:rPr>
        <w:t xml:space="preserve">L’offre du </w:t>
      </w:r>
      <w:r w:rsidR="00725963">
        <w:rPr>
          <w:rFonts w:ascii="Arial" w:hAnsi="Arial" w:cs="Arial"/>
        </w:rPr>
        <w:t>Titulaire</w:t>
      </w:r>
      <w:r w:rsidR="00D6546A" w:rsidRPr="00D6546A">
        <w:rPr>
          <w:rFonts w:ascii="Arial" w:hAnsi="Arial" w:cs="Arial"/>
        </w:rPr>
        <w:t xml:space="preserve"> incluant son mémoire technique basé sur le cadre de réponse technique fourni dans les documents de la consultation.</w:t>
      </w:r>
    </w:p>
    <w:p w14:paraId="3414E7AA" w14:textId="77777777" w:rsidR="00C27058" w:rsidRPr="00C27058" w:rsidRDefault="00C27058" w:rsidP="00C27058">
      <w:pPr>
        <w:tabs>
          <w:tab w:val="left" w:pos="851"/>
        </w:tabs>
        <w:spacing w:before="120"/>
        <w:ind w:left="720"/>
        <w:jc w:val="both"/>
        <w:rPr>
          <w:rFonts w:ascii="Arial" w:hAnsi="Arial" w:cs="Arial"/>
        </w:rPr>
      </w:pPr>
    </w:p>
    <w:p w14:paraId="21082559"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508D90D6" w14:textId="77777777" w:rsidR="009B1CD0" w:rsidRDefault="009B1CD0" w:rsidP="0083205E">
      <w:pPr>
        <w:tabs>
          <w:tab w:val="left" w:pos="851"/>
        </w:tabs>
        <w:jc w:val="both"/>
        <w:rPr>
          <w:rFonts w:ascii="Arial" w:hAnsi="Arial" w:cs="Arial"/>
        </w:rPr>
      </w:pPr>
    </w:p>
    <w:p w14:paraId="61FA42D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58E36841" w14:textId="77777777" w:rsidR="009B1CD0" w:rsidRDefault="009B1CD0" w:rsidP="0083205E">
      <w:pPr>
        <w:tabs>
          <w:tab w:val="left" w:pos="851"/>
        </w:tabs>
        <w:jc w:val="both"/>
        <w:rPr>
          <w:rFonts w:ascii="Arial" w:hAnsi="Arial" w:cs="Arial"/>
        </w:rPr>
      </w:pPr>
    </w:p>
    <w:p w14:paraId="2723754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1656312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3A98124" w14:textId="77777777" w:rsidR="009B1CD0" w:rsidRDefault="009B1CD0" w:rsidP="00CD46CC">
      <w:pPr>
        <w:tabs>
          <w:tab w:val="left" w:pos="851"/>
        </w:tabs>
        <w:jc w:val="both"/>
        <w:rPr>
          <w:rFonts w:ascii="Arial" w:hAnsi="Arial" w:cs="Arial"/>
        </w:rPr>
      </w:pPr>
    </w:p>
    <w:p w14:paraId="18CBE3E0" w14:textId="77777777" w:rsidR="009B1CD0" w:rsidRDefault="009B1CD0" w:rsidP="009B45B9">
      <w:pPr>
        <w:tabs>
          <w:tab w:val="left" w:pos="851"/>
        </w:tabs>
        <w:jc w:val="both"/>
        <w:rPr>
          <w:rFonts w:ascii="Arial" w:hAnsi="Arial" w:cs="Arial"/>
        </w:rPr>
      </w:pPr>
    </w:p>
    <w:p w14:paraId="60F1B8C7" w14:textId="77777777" w:rsidR="009B1CD0" w:rsidRDefault="009B1CD0" w:rsidP="009B45B9">
      <w:pPr>
        <w:tabs>
          <w:tab w:val="left" w:pos="851"/>
        </w:tabs>
        <w:jc w:val="both"/>
        <w:rPr>
          <w:rFonts w:ascii="Arial" w:hAnsi="Arial" w:cs="Arial"/>
        </w:rPr>
      </w:pPr>
    </w:p>
    <w:p w14:paraId="344A912C"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2BB0078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B1D5E8C" w14:textId="77777777" w:rsidR="009B1CD0" w:rsidRDefault="009B1CD0" w:rsidP="009B45B9">
      <w:pPr>
        <w:tabs>
          <w:tab w:val="left" w:pos="851"/>
        </w:tabs>
        <w:jc w:val="both"/>
        <w:rPr>
          <w:rFonts w:ascii="Arial" w:hAnsi="Arial" w:cs="Arial"/>
        </w:rPr>
      </w:pPr>
    </w:p>
    <w:p w14:paraId="50C0E38B" w14:textId="77777777" w:rsidR="009B1CD0" w:rsidRDefault="009B1CD0" w:rsidP="009B45B9">
      <w:pPr>
        <w:tabs>
          <w:tab w:val="left" w:pos="851"/>
        </w:tabs>
        <w:jc w:val="both"/>
        <w:rPr>
          <w:rFonts w:ascii="Arial" w:hAnsi="Arial" w:cs="Arial"/>
        </w:rPr>
      </w:pPr>
    </w:p>
    <w:p w14:paraId="12E63EAA" w14:textId="77777777" w:rsidR="009B1CD0" w:rsidRDefault="009B1CD0" w:rsidP="009B45B9">
      <w:pPr>
        <w:tabs>
          <w:tab w:val="left" w:pos="851"/>
        </w:tabs>
        <w:jc w:val="both"/>
        <w:rPr>
          <w:rFonts w:ascii="Arial" w:hAnsi="Arial" w:cs="Arial"/>
        </w:rPr>
      </w:pPr>
    </w:p>
    <w:p w14:paraId="25FEBA34"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383A2A71"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A7B0AD1" w14:textId="77777777" w:rsidR="006B5057" w:rsidRDefault="006B5057" w:rsidP="009B45B9">
      <w:pPr>
        <w:pStyle w:val="fcase1ertab"/>
        <w:tabs>
          <w:tab w:val="left" w:pos="851"/>
        </w:tabs>
        <w:ind w:left="0" w:firstLine="0"/>
        <w:rPr>
          <w:rFonts w:ascii="Arial" w:hAnsi="Arial" w:cs="Arial"/>
        </w:rPr>
      </w:pPr>
    </w:p>
    <w:p w14:paraId="4D5ABEA1" w14:textId="77777777" w:rsidR="006B5057" w:rsidRDefault="006B5057" w:rsidP="009B45B9">
      <w:pPr>
        <w:pStyle w:val="fcase1ertab"/>
        <w:tabs>
          <w:tab w:val="left" w:pos="851"/>
        </w:tabs>
        <w:ind w:left="0" w:firstLine="0"/>
        <w:rPr>
          <w:rFonts w:ascii="Arial" w:hAnsi="Arial" w:cs="Arial"/>
        </w:rPr>
      </w:pPr>
    </w:p>
    <w:p w14:paraId="2D500400"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71B641D9"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78091777"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t xml:space="preserve"> Taux de la TVA : </w:t>
      </w:r>
    </w:p>
    <w:p w14:paraId="0FD63754"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2815582D"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55E474D6"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38632250"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E283878"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780B3286"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lastRenderedPageBreak/>
        <w:t>Montant TTC arrêté en lettres à : …………………………………………………………………………………</w:t>
      </w:r>
      <w:proofErr w:type="gramStart"/>
      <w:r>
        <w:rPr>
          <w:rFonts w:ascii="Arial" w:hAnsi="Arial" w:cs="Arial"/>
        </w:rPr>
        <w:t>…….</w:t>
      </w:r>
      <w:proofErr w:type="gramEnd"/>
      <w:r>
        <w:rPr>
          <w:rFonts w:ascii="Arial" w:hAnsi="Arial" w:cs="Arial"/>
        </w:rPr>
        <w:t>.</w:t>
      </w:r>
    </w:p>
    <w:p w14:paraId="609E4433"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32AB4CBE" w14:textId="77777777" w:rsidR="0094551C" w:rsidRDefault="00437814" w:rsidP="00725851">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081579">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w:t>
      </w:r>
      <w:r w:rsidR="00725851">
        <w:rPr>
          <w:rFonts w:ascii="Arial" w:hAnsi="Arial" w:cs="Arial"/>
        </w:rPr>
        <w:t>ère jointe au présent document.</w:t>
      </w:r>
    </w:p>
    <w:p w14:paraId="70ABE44C" w14:textId="77777777" w:rsidR="00310A73" w:rsidRDefault="00310A73" w:rsidP="009B45B9">
      <w:pPr>
        <w:pStyle w:val="fcasegauche"/>
        <w:tabs>
          <w:tab w:val="left" w:pos="851"/>
        </w:tabs>
        <w:spacing w:after="0"/>
        <w:ind w:left="0" w:firstLine="0"/>
        <w:rPr>
          <w:rFonts w:ascii="Arial" w:hAnsi="Arial" w:cs="Arial"/>
        </w:rPr>
      </w:pPr>
    </w:p>
    <w:p w14:paraId="0D621832"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746EEE3"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7474132" w14:textId="77777777" w:rsidR="00036500" w:rsidRDefault="00036500" w:rsidP="009B45B9">
      <w:pPr>
        <w:tabs>
          <w:tab w:val="left" w:pos="851"/>
          <w:tab w:val="left" w:pos="6237"/>
        </w:tabs>
        <w:rPr>
          <w:rFonts w:ascii="Arial" w:hAnsi="Arial" w:cs="Arial"/>
          <w:i/>
          <w:iCs/>
          <w:sz w:val="18"/>
          <w:szCs w:val="18"/>
        </w:rPr>
      </w:pPr>
    </w:p>
    <w:p w14:paraId="139D06F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A21DA00"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FB4ED6B"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Pr>
          <w:rFonts w:ascii="Arial" w:hAnsi="Arial" w:cs="Arial"/>
          <w:iCs/>
        </w:rPr>
        <w:t xml:space="preserve"> </w:t>
      </w:r>
      <w:r>
        <w:rPr>
          <w:rFonts w:ascii="Arial" w:hAnsi="Arial" w:cs="Arial"/>
        </w:rPr>
        <w:t>solidaire</w:t>
      </w:r>
    </w:p>
    <w:p w14:paraId="6B04FD48"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93C317A"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975A413"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1243C8C"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3CA4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BE41D12"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068FDB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542EB6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34E100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C9EA8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1374543"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109E352" w14:textId="77777777">
        <w:trPr>
          <w:trHeight w:val="1021"/>
        </w:trPr>
        <w:tc>
          <w:tcPr>
            <w:tcW w:w="4503" w:type="dxa"/>
            <w:tcBorders>
              <w:top w:val="single" w:sz="4" w:space="0" w:color="000000"/>
              <w:left w:val="single" w:sz="4" w:space="0" w:color="000000"/>
            </w:tcBorders>
            <w:shd w:val="clear" w:color="auto" w:fill="CCFFFF"/>
          </w:tcPr>
          <w:p w14:paraId="66DA68A3"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3ED2B8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BAC9E" w14:textId="77777777" w:rsidR="009B1CD0" w:rsidRDefault="009B1CD0" w:rsidP="006F3DF9">
            <w:pPr>
              <w:tabs>
                <w:tab w:val="left" w:pos="851"/>
              </w:tabs>
              <w:snapToGrid w:val="0"/>
              <w:jc w:val="both"/>
              <w:rPr>
                <w:rFonts w:ascii="Arial" w:hAnsi="Arial" w:cs="Arial"/>
              </w:rPr>
            </w:pPr>
          </w:p>
        </w:tc>
      </w:tr>
      <w:tr w:rsidR="009B1CD0" w14:paraId="3905A743" w14:textId="77777777">
        <w:trPr>
          <w:trHeight w:val="1021"/>
        </w:trPr>
        <w:tc>
          <w:tcPr>
            <w:tcW w:w="4503" w:type="dxa"/>
            <w:tcBorders>
              <w:left w:val="single" w:sz="4" w:space="0" w:color="000000"/>
            </w:tcBorders>
            <w:shd w:val="clear" w:color="auto" w:fill="auto"/>
          </w:tcPr>
          <w:p w14:paraId="736283E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56BEB5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8308907" w14:textId="77777777" w:rsidR="009B1CD0" w:rsidRDefault="009B1CD0" w:rsidP="006F3DF9">
            <w:pPr>
              <w:tabs>
                <w:tab w:val="left" w:pos="851"/>
              </w:tabs>
              <w:snapToGrid w:val="0"/>
              <w:jc w:val="both"/>
              <w:rPr>
                <w:rFonts w:ascii="Arial" w:hAnsi="Arial" w:cs="Arial"/>
              </w:rPr>
            </w:pPr>
          </w:p>
        </w:tc>
      </w:tr>
      <w:tr w:rsidR="009B1CD0" w14:paraId="569B6269" w14:textId="77777777">
        <w:trPr>
          <w:trHeight w:val="1021"/>
        </w:trPr>
        <w:tc>
          <w:tcPr>
            <w:tcW w:w="4503" w:type="dxa"/>
            <w:tcBorders>
              <w:left w:val="single" w:sz="4" w:space="0" w:color="000000"/>
              <w:bottom w:val="single" w:sz="4" w:space="0" w:color="000000"/>
            </w:tcBorders>
            <w:shd w:val="clear" w:color="auto" w:fill="CCFFFF"/>
          </w:tcPr>
          <w:p w14:paraId="28EE876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1CCB6D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58EE95E" w14:textId="77777777" w:rsidR="009B1CD0" w:rsidRDefault="009B1CD0" w:rsidP="006F3DF9">
            <w:pPr>
              <w:tabs>
                <w:tab w:val="left" w:pos="851"/>
              </w:tabs>
              <w:snapToGrid w:val="0"/>
              <w:jc w:val="both"/>
              <w:rPr>
                <w:rFonts w:ascii="Arial" w:hAnsi="Arial" w:cs="Arial"/>
              </w:rPr>
            </w:pPr>
          </w:p>
        </w:tc>
      </w:tr>
    </w:tbl>
    <w:p w14:paraId="221B36E1" w14:textId="77777777" w:rsidR="009B1CD0" w:rsidRDefault="009B1CD0" w:rsidP="006C4338">
      <w:pPr>
        <w:pStyle w:val="fcasegauche"/>
        <w:tabs>
          <w:tab w:val="left" w:pos="851"/>
        </w:tabs>
        <w:spacing w:after="0"/>
        <w:ind w:left="0" w:firstLine="0"/>
        <w:rPr>
          <w:rFonts w:ascii="Arial" w:hAnsi="Arial" w:cs="Arial"/>
          <w:bCs/>
          <w:iCs/>
        </w:rPr>
      </w:pPr>
    </w:p>
    <w:p w14:paraId="09151C5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9EC53AE"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A52DE2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822456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05CC7CB3"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0D88611"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D9C0600"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59F274F"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5B3DE7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06A29C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3D0EFF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1928D3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E3FDFC1"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42453D" w:rsidRPr="00F13511">
        <w:rPr>
          <w:rFonts w:ascii="Arial" w:hAnsi="Arial" w:cs="Arial"/>
          <w:i/>
          <w:sz w:val="18"/>
          <w:szCs w:val="18"/>
        </w:rPr>
        <w:t xml:space="preserve">et </w:t>
      </w:r>
      <w:hyperlink r:id="rId21" w:history="1">
        <w:r w:rsidR="0042453D" w:rsidRPr="00F13511">
          <w:rPr>
            <w:rStyle w:val="Lienhypertexte"/>
            <w:rFonts w:ascii="Arial" w:hAnsi="Arial" w:cs="Arial"/>
            <w:i/>
            <w:sz w:val="18"/>
            <w:szCs w:val="18"/>
          </w:rPr>
          <w:t>article R.</w:t>
        </w:r>
        <w:r w:rsidR="00F13511">
          <w:rPr>
            <w:rStyle w:val="Lienhypertexte"/>
            <w:rFonts w:ascii="Arial" w:hAnsi="Arial" w:cs="Arial"/>
            <w:i/>
            <w:sz w:val="18"/>
            <w:szCs w:val="18"/>
          </w:rPr>
          <w:t xml:space="preserve"> </w:t>
        </w:r>
        <w:r w:rsidR="0042453D" w:rsidRPr="00F13511">
          <w:rPr>
            <w:rStyle w:val="Lienhypertexte"/>
            <w:rFonts w:ascii="Arial" w:hAnsi="Arial" w:cs="Arial"/>
            <w:i/>
            <w:sz w:val="18"/>
            <w:szCs w:val="18"/>
          </w:rPr>
          <w:t>2191-17</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377BD1E" w14:textId="77777777" w:rsidR="009B1CD0" w:rsidRDefault="009B1CD0" w:rsidP="00934503">
      <w:pPr>
        <w:tabs>
          <w:tab w:val="left" w:pos="426"/>
          <w:tab w:val="left" w:pos="851"/>
        </w:tabs>
        <w:rPr>
          <w:rFonts w:ascii="Arial" w:hAnsi="Arial" w:cs="Arial"/>
          <w:b/>
        </w:rPr>
      </w:pPr>
    </w:p>
    <w:p w14:paraId="239EDEBF"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81579">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81579">
        <w:fldChar w:fldCharType="separate"/>
      </w:r>
      <w:r w:rsidR="007D7A65">
        <w:fldChar w:fldCharType="end"/>
      </w:r>
      <w:r>
        <w:tab/>
      </w:r>
      <w:r w:rsidR="009D661E">
        <w:t>Oui</w:t>
      </w:r>
    </w:p>
    <w:p w14:paraId="20D41DBB"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4854855" w14:textId="77777777" w:rsidR="009B1CD0" w:rsidRDefault="009B1CD0" w:rsidP="009B45B9">
      <w:pPr>
        <w:tabs>
          <w:tab w:val="left" w:pos="426"/>
          <w:tab w:val="left" w:pos="851"/>
        </w:tabs>
        <w:jc w:val="both"/>
        <w:rPr>
          <w:rFonts w:ascii="Arial" w:hAnsi="Arial" w:cs="Arial"/>
          <w:b/>
        </w:rPr>
      </w:pPr>
    </w:p>
    <w:p w14:paraId="08349D9A" w14:textId="77777777" w:rsidR="009B1CD0" w:rsidRDefault="009B1CD0" w:rsidP="009B45B9">
      <w:pPr>
        <w:tabs>
          <w:tab w:val="left" w:pos="426"/>
          <w:tab w:val="left" w:pos="851"/>
        </w:tabs>
        <w:jc w:val="both"/>
        <w:rPr>
          <w:rFonts w:ascii="Arial" w:hAnsi="Arial" w:cs="Arial"/>
          <w:b/>
        </w:rPr>
      </w:pPr>
    </w:p>
    <w:p w14:paraId="658EE3AD"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C14FAC" w14:textId="77777777" w:rsidR="000E75CE" w:rsidRDefault="000E75CE" w:rsidP="009B45B9">
      <w:pPr>
        <w:tabs>
          <w:tab w:val="left" w:pos="576"/>
          <w:tab w:val="left" w:pos="851"/>
        </w:tabs>
        <w:jc w:val="both"/>
        <w:rPr>
          <w:rFonts w:ascii="Arial" w:hAnsi="Arial" w:cs="Arial"/>
        </w:rPr>
      </w:pPr>
    </w:p>
    <w:p w14:paraId="541A3B92" w14:textId="77777777" w:rsidR="009B1CD0" w:rsidRPr="00D57951" w:rsidRDefault="008A10C4" w:rsidP="009B45B9">
      <w:pPr>
        <w:tabs>
          <w:tab w:val="left" w:pos="576"/>
          <w:tab w:val="left" w:pos="851"/>
        </w:tabs>
        <w:jc w:val="both"/>
        <w:rPr>
          <w:rFonts w:ascii="Arial" w:hAnsi="Arial" w:cs="Arial"/>
        </w:rPr>
      </w:pPr>
      <w:r w:rsidRPr="008A10C4">
        <w:rPr>
          <w:rFonts w:ascii="Arial" w:hAnsi="Arial" w:cs="Arial"/>
        </w:rPr>
        <w:t xml:space="preserve">Le présent marché est conclu pour une durée allant de sa notification jusqu’à la fin </w:t>
      </w:r>
      <w:r w:rsidR="00D57951" w:rsidRPr="00D57951">
        <w:rPr>
          <w:rFonts w:ascii="Arial" w:hAnsi="Arial" w:cs="Arial"/>
        </w:rPr>
        <w:t>de la durée de garantie</w:t>
      </w:r>
      <w:r w:rsidR="00277CAE">
        <w:rPr>
          <w:rFonts w:ascii="Arial" w:hAnsi="Arial" w:cs="Arial"/>
        </w:rPr>
        <w:t xml:space="preserve"> </w:t>
      </w:r>
      <w:r w:rsidR="00277CAE" w:rsidRPr="00277CAE">
        <w:rPr>
          <w:rFonts w:ascii="Arial" w:hAnsi="Arial" w:cs="Arial"/>
        </w:rPr>
        <w:t>ou le cas échéant de la période de maintenance incluse dans le marché.</w:t>
      </w:r>
    </w:p>
    <w:p w14:paraId="0D6C31D3" w14:textId="77777777" w:rsidR="009B1CD0" w:rsidRDefault="009B1CD0" w:rsidP="009B45B9">
      <w:pPr>
        <w:tabs>
          <w:tab w:val="left" w:pos="851"/>
        </w:tabs>
      </w:pPr>
      <w:r>
        <w:rPr>
          <w:rFonts w:ascii="Arial" w:hAnsi="Arial" w:cs="Arial"/>
          <w:i/>
          <w:sz w:val="18"/>
          <w:szCs w:val="18"/>
        </w:rPr>
        <w:t>(Cocher la case correspondante.)</w:t>
      </w:r>
    </w:p>
    <w:p w14:paraId="0AC020B5" w14:textId="77777777" w:rsidR="009B1CD0" w:rsidRDefault="00844DAA" w:rsidP="009B45B9">
      <w:pPr>
        <w:tabs>
          <w:tab w:val="left" w:pos="851"/>
        </w:tabs>
        <w:spacing w:before="120"/>
        <w:ind w:left="567"/>
        <w:jc w:val="both"/>
      </w:pPr>
      <w:r>
        <w:tab/>
      </w:r>
      <w:r w:rsidR="00E44115">
        <w:fldChar w:fldCharType="begin">
          <w:ffData>
            <w:name w:val=""/>
            <w:enabled/>
            <w:calcOnExit w:val="0"/>
            <w:checkBox>
              <w:size w:val="20"/>
              <w:default w:val="1"/>
            </w:checkBox>
          </w:ffData>
        </w:fldChar>
      </w:r>
      <w:r w:rsidR="00E44115">
        <w:instrText xml:space="preserve"> FORMCHECKBOX </w:instrText>
      </w:r>
      <w:r w:rsidR="00081579">
        <w:fldChar w:fldCharType="separate"/>
      </w:r>
      <w:r w:rsidR="00E4411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07B363F3"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081579">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w:t>
      </w:r>
      <w:r w:rsidR="00A30107">
        <w:rPr>
          <w:rFonts w:ascii="Arial" w:hAnsi="Arial" w:cs="Arial"/>
        </w:rPr>
        <w:t>te indiquée dans</w:t>
      </w:r>
      <w:r w:rsidR="009B1CD0">
        <w:rPr>
          <w:rFonts w:ascii="Arial" w:hAnsi="Arial" w:cs="Arial"/>
        </w:rPr>
        <w:t xml:space="preserve"> l’ordre de service ;</w:t>
      </w:r>
    </w:p>
    <w:p w14:paraId="080E0A7E"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081579">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1DB53381" w14:textId="77777777" w:rsidR="009B1CD0" w:rsidRDefault="009B1CD0" w:rsidP="009B45B9">
      <w:pPr>
        <w:tabs>
          <w:tab w:val="left" w:pos="426"/>
          <w:tab w:val="left" w:pos="851"/>
        </w:tabs>
        <w:jc w:val="both"/>
        <w:rPr>
          <w:rFonts w:ascii="Arial" w:hAnsi="Arial" w:cs="Arial"/>
          <w:b/>
        </w:rPr>
      </w:pPr>
    </w:p>
    <w:p w14:paraId="4B85AA63"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0E75CE">
        <w:fldChar w:fldCharType="begin">
          <w:ffData>
            <w:name w:val=""/>
            <w:enabled/>
            <w:calcOnExit w:val="0"/>
            <w:checkBox>
              <w:size w:val="20"/>
              <w:default w:val="1"/>
            </w:checkBox>
          </w:ffData>
        </w:fldChar>
      </w:r>
      <w:r w:rsidR="000E75CE">
        <w:instrText xml:space="preserve"> FORMCHECKBOX </w:instrText>
      </w:r>
      <w:r w:rsidR="00081579">
        <w:fldChar w:fldCharType="separate"/>
      </w:r>
      <w:r w:rsidR="000E75CE">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81579">
        <w:fldChar w:fldCharType="separate"/>
      </w:r>
      <w:r w:rsidR="007D7A65">
        <w:fldChar w:fldCharType="end"/>
      </w:r>
      <w:r>
        <w:tab/>
      </w:r>
      <w:r w:rsidR="009D661E">
        <w:t>Oui</w:t>
      </w:r>
    </w:p>
    <w:p w14:paraId="61E67F97" w14:textId="77777777" w:rsidR="009B1CD0" w:rsidRDefault="009B1CD0" w:rsidP="009B45B9">
      <w:pPr>
        <w:tabs>
          <w:tab w:val="left" w:pos="851"/>
        </w:tabs>
        <w:rPr>
          <w:rFonts w:ascii="Arial" w:hAnsi="Arial" w:cs="Arial"/>
        </w:rPr>
      </w:pPr>
      <w:r>
        <w:rPr>
          <w:rFonts w:ascii="Arial" w:hAnsi="Arial" w:cs="Arial"/>
          <w:i/>
          <w:sz w:val="18"/>
          <w:szCs w:val="18"/>
        </w:rPr>
        <w:lastRenderedPageBreak/>
        <w:t>(Cocher la case correspondante.)</w:t>
      </w:r>
    </w:p>
    <w:p w14:paraId="62B9A5B6" w14:textId="77777777" w:rsidR="00A37F29" w:rsidRDefault="00A37F29" w:rsidP="00A37F29">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C3A09EF" w14:textId="77777777">
        <w:tc>
          <w:tcPr>
            <w:tcW w:w="10419" w:type="dxa"/>
            <w:shd w:val="clear" w:color="auto" w:fill="66CCFF"/>
          </w:tcPr>
          <w:p w14:paraId="0717198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725963">
              <w:rPr>
                <w:rFonts w:ascii="Arial" w:hAnsi="Arial" w:cs="Arial"/>
                <w:b/>
                <w:bCs/>
                <w:sz w:val="22"/>
                <w:szCs w:val="22"/>
              </w:rPr>
              <w:t>Titulaire</w:t>
            </w:r>
            <w:r w:rsidR="00036500">
              <w:rPr>
                <w:rFonts w:ascii="Arial" w:hAnsi="Arial" w:cs="Arial"/>
                <w:b/>
                <w:bCs/>
                <w:sz w:val="22"/>
                <w:szCs w:val="22"/>
              </w:rPr>
              <w:t xml:space="preserv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99BE5C5" w14:textId="77777777" w:rsidR="009B1CD0" w:rsidRDefault="009B1CD0" w:rsidP="006C4338">
      <w:pPr>
        <w:tabs>
          <w:tab w:val="left" w:pos="851"/>
        </w:tabs>
        <w:jc w:val="both"/>
      </w:pPr>
    </w:p>
    <w:p w14:paraId="6CCAAF80"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BBA1EF" w14:textId="77777777" w:rsidR="005824AE" w:rsidRDefault="005824AE" w:rsidP="006C4338">
      <w:pPr>
        <w:tabs>
          <w:tab w:val="left" w:pos="851"/>
        </w:tabs>
        <w:jc w:val="both"/>
      </w:pPr>
    </w:p>
    <w:p w14:paraId="57401EF8"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w:t>
      </w:r>
      <w:r w:rsidR="00725963">
        <w:rPr>
          <w:rFonts w:ascii="Arial" w:hAnsi="Arial" w:cs="Arial"/>
          <w:b/>
          <w:sz w:val="22"/>
          <w:szCs w:val="22"/>
        </w:rPr>
        <w:t>Titulaire</w:t>
      </w:r>
      <w:r>
        <w:rPr>
          <w:rFonts w:ascii="Arial" w:hAnsi="Arial" w:cs="Arial"/>
          <w:b/>
          <w:sz w:val="22"/>
          <w:szCs w:val="22"/>
        </w:rPr>
        <w:t xml:space="preserve"> individuel :</w:t>
      </w:r>
    </w:p>
    <w:p w14:paraId="51F1056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F3BF5EF"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66A380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3F47A6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087FA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7343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B4598D9"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A5689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4DD05C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E33FB89" w14:textId="77777777" w:rsidR="00332B12" w:rsidRDefault="00332B12" w:rsidP="00B054DA">
            <w:pPr>
              <w:tabs>
                <w:tab w:val="left" w:pos="851"/>
              </w:tabs>
              <w:snapToGrid w:val="0"/>
              <w:jc w:val="both"/>
              <w:rPr>
                <w:rFonts w:ascii="Arial" w:hAnsi="Arial" w:cs="Arial"/>
                <w:b/>
                <w:bCs/>
              </w:rPr>
            </w:pPr>
          </w:p>
        </w:tc>
      </w:tr>
    </w:tbl>
    <w:p w14:paraId="1805B432"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DDEA334" w14:textId="77777777" w:rsidR="00A37F29" w:rsidRDefault="00A37F29" w:rsidP="002904AF">
      <w:pPr>
        <w:tabs>
          <w:tab w:val="left" w:pos="851"/>
        </w:tabs>
        <w:jc w:val="both"/>
        <w:rPr>
          <w:rFonts w:ascii="Arial" w:hAnsi="Arial" w:cs="Arial"/>
          <w:sz w:val="18"/>
          <w:szCs w:val="18"/>
        </w:rPr>
      </w:pPr>
    </w:p>
    <w:p w14:paraId="5127CED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F36FCD9" w14:textId="77777777" w:rsidR="00332B12" w:rsidRDefault="00332B12" w:rsidP="006C4338">
      <w:pPr>
        <w:tabs>
          <w:tab w:val="left" w:pos="851"/>
        </w:tabs>
        <w:jc w:val="both"/>
      </w:pPr>
    </w:p>
    <w:p w14:paraId="7B8EFC8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779BB7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4191BD8" w14:textId="77777777" w:rsidR="00036500" w:rsidRDefault="00036500" w:rsidP="005846FB">
      <w:pPr>
        <w:tabs>
          <w:tab w:val="left" w:pos="851"/>
        </w:tabs>
        <w:rPr>
          <w:rFonts w:ascii="Arial" w:hAnsi="Arial" w:cs="Arial"/>
        </w:rPr>
      </w:pPr>
    </w:p>
    <w:p w14:paraId="624E0AF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7080D0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AE8E18B"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Pr>
          <w:rFonts w:ascii="Arial" w:hAnsi="Arial" w:cs="Arial"/>
          <w:iCs/>
        </w:rPr>
        <w:t xml:space="preserve"> </w:t>
      </w:r>
      <w:r>
        <w:rPr>
          <w:rFonts w:ascii="Arial" w:hAnsi="Arial" w:cs="Arial"/>
        </w:rPr>
        <w:t>solidaire</w:t>
      </w:r>
    </w:p>
    <w:p w14:paraId="13217215" w14:textId="77777777" w:rsidR="009B1CD0" w:rsidRDefault="009B1CD0" w:rsidP="0083205E">
      <w:pPr>
        <w:tabs>
          <w:tab w:val="left" w:pos="851"/>
        </w:tabs>
        <w:rPr>
          <w:rFonts w:ascii="Arial" w:hAnsi="Arial" w:cs="Arial"/>
        </w:rPr>
      </w:pPr>
    </w:p>
    <w:p w14:paraId="05224847" w14:textId="77777777" w:rsidR="001C733C" w:rsidRDefault="001C733C" w:rsidP="00CD46CC">
      <w:pPr>
        <w:tabs>
          <w:tab w:val="left" w:pos="851"/>
        </w:tabs>
        <w:rPr>
          <w:rFonts w:ascii="Arial" w:hAnsi="Arial" w:cs="Arial"/>
        </w:rPr>
      </w:pPr>
    </w:p>
    <w:p w14:paraId="0F3B8B8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A65B68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B18411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C870146"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pour les représenter vis-à-vis de l’</w:t>
      </w:r>
      <w:r w:rsidR="00725963">
        <w:rPr>
          <w:rFonts w:ascii="Arial" w:hAnsi="Arial" w:cs="Arial"/>
        </w:rPr>
        <w:t>Acheteur</w:t>
      </w:r>
      <w:r w:rsidR="0021527A">
        <w:rPr>
          <w:rFonts w:ascii="Arial" w:hAnsi="Arial" w:cs="Arial"/>
        </w:rPr>
        <w:t xml:space="preserve"> </w:t>
      </w:r>
      <w:r w:rsidR="007F68A6">
        <w:rPr>
          <w:rFonts w:ascii="Arial" w:hAnsi="Arial" w:cs="Arial"/>
        </w:rPr>
        <w:t>et pour coordonner l’ensemble des prestations</w:t>
      </w:r>
      <w:r w:rsidR="00983FF3">
        <w:rPr>
          <w:rFonts w:ascii="Arial" w:hAnsi="Arial" w:cs="Arial"/>
        </w:rPr>
        <w:t> ;</w:t>
      </w:r>
    </w:p>
    <w:p w14:paraId="4248D16A"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E96BA6D" w14:textId="77777777" w:rsidR="002904AF" w:rsidRDefault="002904AF" w:rsidP="001C733C">
      <w:pPr>
        <w:tabs>
          <w:tab w:val="left" w:pos="851"/>
        </w:tabs>
        <w:rPr>
          <w:rFonts w:ascii="Arial" w:hAnsi="Arial" w:cs="Arial"/>
        </w:rPr>
      </w:pPr>
    </w:p>
    <w:p w14:paraId="777AEF8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424387F9"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3C44063" w14:textId="77777777" w:rsidR="002904AF" w:rsidRDefault="002904AF" w:rsidP="002904AF">
      <w:pPr>
        <w:tabs>
          <w:tab w:val="left" w:pos="851"/>
        </w:tabs>
        <w:rPr>
          <w:rFonts w:ascii="Arial" w:hAnsi="Arial" w:cs="Arial"/>
          <w:iCs/>
        </w:rPr>
      </w:pPr>
    </w:p>
    <w:p w14:paraId="0AE6E32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6A4B95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08680419" w14:textId="77777777" w:rsidR="002904AF" w:rsidRDefault="002904AF" w:rsidP="002904AF">
      <w:pPr>
        <w:tabs>
          <w:tab w:val="left" w:pos="851"/>
        </w:tabs>
        <w:ind w:left="1134" w:hanging="850"/>
        <w:rPr>
          <w:rFonts w:ascii="Arial" w:hAnsi="Arial" w:cs="Arial"/>
          <w:i/>
          <w:sz w:val="18"/>
          <w:szCs w:val="18"/>
        </w:rPr>
      </w:pPr>
    </w:p>
    <w:p w14:paraId="1971E85C" w14:textId="77777777" w:rsidR="001C733C" w:rsidRDefault="001C733C" w:rsidP="001C733C">
      <w:pPr>
        <w:tabs>
          <w:tab w:val="left" w:pos="851"/>
        </w:tabs>
        <w:rPr>
          <w:rFonts w:ascii="Arial" w:hAnsi="Arial" w:cs="Arial"/>
          <w:i/>
          <w:sz w:val="18"/>
          <w:szCs w:val="18"/>
        </w:rPr>
      </w:pPr>
    </w:p>
    <w:p w14:paraId="41EBCA84"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DC5138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C8AF942" w14:textId="77777777" w:rsidR="00036500" w:rsidRDefault="00036500" w:rsidP="005846FB">
      <w:pPr>
        <w:tabs>
          <w:tab w:val="left" w:pos="851"/>
        </w:tabs>
        <w:rPr>
          <w:rFonts w:ascii="Arial" w:hAnsi="Arial" w:cs="Arial"/>
        </w:rPr>
      </w:pPr>
    </w:p>
    <w:p w14:paraId="5A89434C"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w:t>
      </w:r>
      <w:r w:rsidR="00725963">
        <w:rPr>
          <w:rFonts w:ascii="Arial" w:hAnsi="Arial" w:cs="Arial"/>
        </w:rPr>
        <w:t>Acheteur</w:t>
      </w:r>
      <w:r>
        <w:rPr>
          <w:rFonts w:ascii="Arial" w:hAnsi="Arial" w:cs="Arial"/>
        </w:rPr>
        <w:t xml:space="preserve"> et pour coordonner l’ensemble des prestations ;</w:t>
      </w:r>
    </w:p>
    <w:p w14:paraId="5EE7B125" w14:textId="77777777" w:rsidR="00AE7831" w:rsidRDefault="00AE7831" w:rsidP="009B45B9">
      <w:pPr>
        <w:tabs>
          <w:tab w:val="left" w:pos="851"/>
        </w:tabs>
        <w:ind w:left="1701" w:hanging="850"/>
        <w:jc w:val="both"/>
      </w:pPr>
    </w:p>
    <w:p w14:paraId="7983BFE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81579">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E666E4A" w14:textId="77777777" w:rsidR="00036500" w:rsidRDefault="00036500" w:rsidP="006C4338">
      <w:pPr>
        <w:tabs>
          <w:tab w:val="left" w:pos="851"/>
        </w:tabs>
        <w:rPr>
          <w:rFonts w:ascii="Arial" w:hAnsi="Arial" w:cs="Arial"/>
          <w:iCs/>
        </w:rPr>
      </w:pPr>
    </w:p>
    <w:p w14:paraId="4AA1F78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81579">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2A0FBE9" w14:textId="77777777" w:rsidR="009B1CD0" w:rsidRDefault="00844DAA" w:rsidP="00A37F2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4ECF0A3" w14:textId="77777777" w:rsidR="00310A73" w:rsidRDefault="00310A73" w:rsidP="00A37F29">
      <w:pPr>
        <w:tabs>
          <w:tab w:val="left" w:pos="851"/>
        </w:tabs>
        <w:ind w:left="1134" w:hanging="850"/>
        <w:rPr>
          <w:rFonts w:ascii="Arial" w:hAnsi="Arial" w:cs="Arial"/>
        </w:rPr>
      </w:pPr>
    </w:p>
    <w:p w14:paraId="00D872A3" w14:textId="77777777" w:rsidR="0094551C" w:rsidRDefault="0094551C" w:rsidP="00A37F29">
      <w:pPr>
        <w:tabs>
          <w:tab w:val="left" w:pos="851"/>
        </w:tabs>
        <w:ind w:left="1134" w:hanging="850"/>
        <w:rPr>
          <w:rFonts w:ascii="Arial" w:hAnsi="Arial" w:cs="Arial"/>
        </w:rPr>
      </w:pPr>
    </w:p>
    <w:p w14:paraId="0AB28D64" w14:textId="77777777" w:rsidR="0050299E" w:rsidRDefault="0050299E" w:rsidP="00A37F29">
      <w:pPr>
        <w:tabs>
          <w:tab w:val="left" w:pos="851"/>
        </w:tabs>
        <w:ind w:left="1134" w:hanging="850"/>
        <w:rPr>
          <w:rFonts w:ascii="Arial" w:hAnsi="Arial" w:cs="Arial"/>
        </w:rPr>
      </w:pPr>
    </w:p>
    <w:p w14:paraId="7EE6F551" w14:textId="77777777" w:rsidR="00725851" w:rsidRDefault="00725851" w:rsidP="00A37F29">
      <w:pPr>
        <w:tabs>
          <w:tab w:val="left" w:pos="851"/>
        </w:tabs>
        <w:ind w:left="1134" w:hanging="850"/>
        <w:rPr>
          <w:rFonts w:ascii="Arial" w:hAnsi="Arial" w:cs="Arial"/>
        </w:rPr>
      </w:pPr>
    </w:p>
    <w:p w14:paraId="7D5E0E69" w14:textId="77777777" w:rsidR="00725851" w:rsidRDefault="00725851" w:rsidP="00A37F29">
      <w:pPr>
        <w:tabs>
          <w:tab w:val="left" w:pos="851"/>
        </w:tabs>
        <w:ind w:left="1134" w:hanging="850"/>
        <w:rPr>
          <w:rFonts w:ascii="Arial" w:hAnsi="Arial" w:cs="Arial"/>
        </w:rPr>
      </w:pPr>
    </w:p>
    <w:p w14:paraId="1C5BBC9F" w14:textId="77777777" w:rsidR="00725851" w:rsidRDefault="00725851" w:rsidP="00A37F29">
      <w:pPr>
        <w:tabs>
          <w:tab w:val="left" w:pos="851"/>
        </w:tabs>
        <w:ind w:left="1134" w:hanging="850"/>
        <w:rPr>
          <w:rFonts w:ascii="Arial" w:hAnsi="Arial" w:cs="Arial"/>
        </w:rPr>
      </w:pPr>
    </w:p>
    <w:p w14:paraId="065FD796" w14:textId="77777777" w:rsidR="00725851" w:rsidRDefault="00725851" w:rsidP="00A37F29">
      <w:pPr>
        <w:tabs>
          <w:tab w:val="left" w:pos="851"/>
        </w:tabs>
        <w:ind w:left="1134" w:hanging="850"/>
        <w:rPr>
          <w:rFonts w:ascii="Arial" w:hAnsi="Arial" w:cs="Arial"/>
        </w:rPr>
      </w:pPr>
    </w:p>
    <w:p w14:paraId="25DE5555" w14:textId="77777777" w:rsidR="00725851" w:rsidRDefault="00725851" w:rsidP="00A37F29">
      <w:pPr>
        <w:tabs>
          <w:tab w:val="left" w:pos="851"/>
        </w:tabs>
        <w:ind w:left="1134" w:hanging="850"/>
        <w:rPr>
          <w:rFonts w:ascii="Arial" w:hAnsi="Arial" w:cs="Arial"/>
        </w:rPr>
      </w:pPr>
    </w:p>
    <w:p w14:paraId="5D7C6E6D" w14:textId="77777777" w:rsidR="00725851" w:rsidRDefault="00725851" w:rsidP="00A37F29">
      <w:pPr>
        <w:tabs>
          <w:tab w:val="left" w:pos="851"/>
        </w:tabs>
        <w:ind w:left="1134" w:hanging="850"/>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70981F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09A52F8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11E19E7"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AD479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4C22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36AFE92" w14:textId="77777777" w:rsidTr="00B054DA">
        <w:trPr>
          <w:trHeight w:val="1021"/>
        </w:trPr>
        <w:tc>
          <w:tcPr>
            <w:tcW w:w="4644" w:type="dxa"/>
            <w:tcBorders>
              <w:top w:val="single" w:sz="4" w:space="0" w:color="000000"/>
              <w:left w:val="single" w:sz="4" w:space="0" w:color="000000"/>
            </w:tcBorders>
            <w:shd w:val="clear" w:color="auto" w:fill="CCFFFF"/>
          </w:tcPr>
          <w:p w14:paraId="22CB261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680050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84E0036" w14:textId="77777777" w:rsidR="00332B12" w:rsidRDefault="00332B12" w:rsidP="00B054DA">
            <w:pPr>
              <w:tabs>
                <w:tab w:val="left" w:pos="851"/>
              </w:tabs>
              <w:snapToGrid w:val="0"/>
              <w:jc w:val="both"/>
              <w:rPr>
                <w:rFonts w:ascii="Arial" w:hAnsi="Arial" w:cs="Arial"/>
                <w:b/>
                <w:bCs/>
              </w:rPr>
            </w:pPr>
          </w:p>
        </w:tc>
      </w:tr>
      <w:tr w:rsidR="00332B12" w14:paraId="1ADCBBCB" w14:textId="77777777" w:rsidTr="00B054DA">
        <w:trPr>
          <w:trHeight w:val="1021"/>
        </w:trPr>
        <w:tc>
          <w:tcPr>
            <w:tcW w:w="4644" w:type="dxa"/>
            <w:tcBorders>
              <w:left w:val="single" w:sz="4" w:space="0" w:color="000000"/>
            </w:tcBorders>
            <w:shd w:val="clear" w:color="auto" w:fill="auto"/>
          </w:tcPr>
          <w:p w14:paraId="7AB4F08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A7CE59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4812E5E" w14:textId="77777777" w:rsidR="00332B12" w:rsidRDefault="00332B12" w:rsidP="00B054DA">
            <w:pPr>
              <w:tabs>
                <w:tab w:val="left" w:pos="851"/>
              </w:tabs>
              <w:snapToGrid w:val="0"/>
              <w:jc w:val="both"/>
              <w:rPr>
                <w:rFonts w:ascii="Arial" w:hAnsi="Arial" w:cs="Arial"/>
                <w:b/>
                <w:bCs/>
              </w:rPr>
            </w:pPr>
          </w:p>
        </w:tc>
      </w:tr>
      <w:tr w:rsidR="00332B12" w14:paraId="5ACE0E1B" w14:textId="77777777" w:rsidTr="00B054DA">
        <w:trPr>
          <w:trHeight w:val="1021"/>
        </w:trPr>
        <w:tc>
          <w:tcPr>
            <w:tcW w:w="4644" w:type="dxa"/>
            <w:tcBorders>
              <w:left w:val="single" w:sz="4" w:space="0" w:color="000000"/>
            </w:tcBorders>
            <w:shd w:val="clear" w:color="auto" w:fill="CCFFFF"/>
          </w:tcPr>
          <w:p w14:paraId="211D271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671C77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5FD2055" w14:textId="77777777" w:rsidR="00332B12" w:rsidRDefault="00332B12" w:rsidP="00B054DA">
            <w:pPr>
              <w:tabs>
                <w:tab w:val="left" w:pos="851"/>
              </w:tabs>
              <w:snapToGrid w:val="0"/>
              <w:jc w:val="both"/>
              <w:rPr>
                <w:rFonts w:ascii="Arial" w:hAnsi="Arial" w:cs="Arial"/>
                <w:b/>
                <w:bCs/>
              </w:rPr>
            </w:pPr>
          </w:p>
        </w:tc>
      </w:tr>
      <w:tr w:rsidR="00332B12" w14:paraId="252B08EC" w14:textId="77777777" w:rsidTr="00B054DA">
        <w:trPr>
          <w:trHeight w:val="1021"/>
        </w:trPr>
        <w:tc>
          <w:tcPr>
            <w:tcW w:w="4644" w:type="dxa"/>
            <w:tcBorders>
              <w:left w:val="single" w:sz="4" w:space="0" w:color="000000"/>
            </w:tcBorders>
            <w:shd w:val="clear" w:color="auto" w:fill="auto"/>
          </w:tcPr>
          <w:p w14:paraId="2E00089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2572A9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50A3F4B" w14:textId="77777777" w:rsidR="00332B12" w:rsidRDefault="00332B12" w:rsidP="00B054DA">
            <w:pPr>
              <w:tabs>
                <w:tab w:val="left" w:pos="851"/>
              </w:tabs>
              <w:snapToGrid w:val="0"/>
              <w:jc w:val="both"/>
              <w:rPr>
                <w:rFonts w:ascii="Arial" w:hAnsi="Arial" w:cs="Arial"/>
                <w:b/>
                <w:bCs/>
              </w:rPr>
            </w:pPr>
          </w:p>
        </w:tc>
      </w:tr>
      <w:tr w:rsidR="00332B12" w14:paraId="447C37EC" w14:textId="77777777" w:rsidTr="00B054DA">
        <w:trPr>
          <w:trHeight w:val="1021"/>
        </w:trPr>
        <w:tc>
          <w:tcPr>
            <w:tcW w:w="4644" w:type="dxa"/>
            <w:tcBorders>
              <w:left w:val="single" w:sz="4" w:space="0" w:color="000000"/>
              <w:bottom w:val="single" w:sz="4" w:space="0" w:color="000000"/>
            </w:tcBorders>
            <w:shd w:val="clear" w:color="auto" w:fill="CCFFFF"/>
          </w:tcPr>
          <w:p w14:paraId="7F02162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E17EC5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6D3C011" w14:textId="77777777" w:rsidR="00332B12" w:rsidRDefault="00332B12" w:rsidP="00B054DA">
            <w:pPr>
              <w:tabs>
                <w:tab w:val="left" w:pos="851"/>
              </w:tabs>
              <w:snapToGrid w:val="0"/>
              <w:jc w:val="both"/>
              <w:rPr>
                <w:rFonts w:ascii="Arial" w:hAnsi="Arial" w:cs="Arial"/>
                <w:b/>
                <w:bCs/>
              </w:rPr>
            </w:pPr>
          </w:p>
        </w:tc>
      </w:tr>
    </w:tbl>
    <w:p w14:paraId="6C7A3A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81835E2"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A40527" w14:textId="77777777">
        <w:tc>
          <w:tcPr>
            <w:tcW w:w="10277" w:type="dxa"/>
            <w:shd w:val="clear" w:color="auto" w:fill="66CCFF"/>
          </w:tcPr>
          <w:p w14:paraId="43D7FA24"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w:t>
            </w:r>
            <w:r w:rsidR="00725963">
              <w:rPr>
                <w:sz w:val="22"/>
                <w:szCs w:val="22"/>
              </w:rPr>
              <w:t>Acheteur</w:t>
            </w:r>
            <w:r w:rsidR="009B1CD0">
              <w:rPr>
                <w:sz w:val="22"/>
                <w:szCs w:val="22"/>
              </w:rPr>
              <w:t>.</w:t>
            </w:r>
          </w:p>
        </w:tc>
      </w:tr>
    </w:tbl>
    <w:p w14:paraId="62668D58" w14:textId="77777777" w:rsidR="009B1CD0" w:rsidRDefault="009B1CD0" w:rsidP="006C4338">
      <w:pPr>
        <w:tabs>
          <w:tab w:val="left" w:pos="851"/>
        </w:tabs>
      </w:pPr>
    </w:p>
    <w:p w14:paraId="1349638E" w14:textId="77777777" w:rsidR="009B1CD0" w:rsidRDefault="009B1CD0" w:rsidP="006C4338">
      <w:pPr>
        <w:tabs>
          <w:tab w:val="left" w:pos="851"/>
        </w:tabs>
      </w:pPr>
    </w:p>
    <w:p w14:paraId="017CF85C"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w:t>
      </w:r>
      <w:r w:rsidR="00725963">
        <w:rPr>
          <w:rFonts w:ascii="Arial" w:hAnsi="Arial" w:cs="Arial"/>
          <w:b w:val="0"/>
          <w:bCs/>
          <w:iCs/>
        </w:rPr>
        <w:t>Acheteur</w:t>
      </w:r>
    </w:p>
    <w:p w14:paraId="3250969F" w14:textId="77777777" w:rsidR="009B1CD0" w:rsidRDefault="009B1CD0" w:rsidP="00437814">
      <w:pPr>
        <w:pStyle w:val="Titre1"/>
        <w:numPr>
          <w:ilvl w:val="0"/>
          <w:numId w:val="0"/>
        </w:numPr>
        <w:tabs>
          <w:tab w:val="left" w:pos="851"/>
        </w:tabs>
        <w:ind w:left="567"/>
        <w:jc w:val="both"/>
        <w:rPr>
          <w:rFonts w:ascii="Arial" w:hAnsi="Arial" w:cs="Arial"/>
          <w:b w:val="0"/>
          <w:bCs/>
          <w:i/>
          <w:iCs/>
          <w:sz w:val="18"/>
          <w:szCs w:val="18"/>
        </w:rPr>
      </w:pPr>
    </w:p>
    <w:p w14:paraId="58AF2A41" w14:textId="77777777" w:rsidR="00E4446C" w:rsidRDefault="007D6951" w:rsidP="00E4446C">
      <w:pPr>
        <w:suppressAutoHyphens w:val="0"/>
        <w:rPr>
          <w:rFonts w:ascii="Arial" w:hAnsi="Arial" w:cs="Arial"/>
          <w:b/>
          <w:bCs/>
          <w:lang w:eastAsia="fr-FR"/>
        </w:rPr>
      </w:pPr>
      <w:r w:rsidRPr="007D6951">
        <w:rPr>
          <w:rFonts w:ascii="Arial" w:hAnsi="Arial" w:cs="Arial"/>
          <w:b/>
          <w:bCs/>
          <w:lang w:eastAsia="fr-FR"/>
        </w:rPr>
        <w:t>INSERM - Délégation Régionale</w:t>
      </w:r>
      <w:r w:rsidR="00FE0CAC">
        <w:rPr>
          <w:rFonts w:ascii="Arial" w:hAnsi="Arial" w:cs="Arial"/>
          <w:b/>
          <w:bCs/>
          <w:lang w:eastAsia="fr-FR"/>
        </w:rPr>
        <w:t xml:space="preserve"> Paris IDF Centre Nord</w:t>
      </w:r>
    </w:p>
    <w:p w14:paraId="52F4D272" w14:textId="77777777" w:rsidR="00E4446C" w:rsidRDefault="00E4446C" w:rsidP="00E4446C">
      <w:pPr>
        <w:suppressAutoHyphens w:val="0"/>
        <w:rPr>
          <w:rFonts w:ascii="Arial" w:hAnsi="Arial" w:cs="Arial"/>
          <w:b/>
          <w:bCs/>
          <w:lang w:eastAsia="fr-FR"/>
        </w:rPr>
      </w:pPr>
      <w:r>
        <w:rPr>
          <w:rFonts w:ascii="Arial" w:hAnsi="Arial" w:cs="Arial"/>
          <w:b/>
          <w:bCs/>
          <w:lang w:eastAsia="fr-FR"/>
        </w:rPr>
        <w:t xml:space="preserve">Immeuble </w:t>
      </w:r>
      <w:proofErr w:type="spellStart"/>
      <w:r>
        <w:rPr>
          <w:rFonts w:ascii="Arial" w:hAnsi="Arial" w:cs="Arial"/>
          <w:b/>
          <w:bCs/>
          <w:lang w:eastAsia="fr-FR"/>
        </w:rPr>
        <w:t>Kadence</w:t>
      </w:r>
      <w:proofErr w:type="spellEnd"/>
    </w:p>
    <w:p w14:paraId="153A44DF" w14:textId="77777777" w:rsidR="00E4446C" w:rsidRDefault="00E4446C" w:rsidP="00E4446C">
      <w:pPr>
        <w:suppressAutoHyphens w:val="0"/>
        <w:rPr>
          <w:rFonts w:ascii="Arial" w:hAnsi="Arial" w:cs="Arial"/>
          <w:b/>
          <w:bCs/>
          <w:lang w:eastAsia="fr-FR"/>
        </w:rPr>
      </w:pPr>
      <w:r>
        <w:rPr>
          <w:rFonts w:ascii="Arial" w:hAnsi="Arial" w:cs="Arial"/>
          <w:b/>
          <w:bCs/>
          <w:lang w:eastAsia="fr-FR"/>
        </w:rPr>
        <w:t>86, rue Regnault</w:t>
      </w:r>
    </w:p>
    <w:p w14:paraId="7770D03D" w14:textId="77777777" w:rsidR="00E4446C" w:rsidRDefault="00E4446C" w:rsidP="00E4446C">
      <w:pPr>
        <w:suppressAutoHyphens w:val="0"/>
        <w:rPr>
          <w:rFonts w:ascii="Arial" w:hAnsi="Arial" w:cs="Arial"/>
          <w:b/>
          <w:bCs/>
          <w:lang w:eastAsia="fr-FR"/>
        </w:rPr>
      </w:pPr>
      <w:r>
        <w:rPr>
          <w:rFonts w:ascii="Arial" w:hAnsi="Arial" w:cs="Arial"/>
          <w:b/>
          <w:bCs/>
          <w:lang w:eastAsia="fr-FR"/>
        </w:rPr>
        <w:t xml:space="preserve">CS 81471 </w:t>
      </w:r>
    </w:p>
    <w:p w14:paraId="3DF19AF6" w14:textId="77777777" w:rsidR="00E4446C" w:rsidRDefault="00E4446C" w:rsidP="00E4446C">
      <w:pPr>
        <w:suppressAutoHyphens w:val="0"/>
        <w:rPr>
          <w:rFonts w:ascii="Arial" w:hAnsi="Arial" w:cs="Arial"/>
          <w:b/>
          <w:bCs/>
          <w:lang w:eastAsia="fr-FR"/>
        </w:rPr>
      </w:pPr>
      <w:r>
        <w:rPr>
          <w:rFonts w:ascii="Arial" w:hAnsi="Arial" w:cs="Arial"/>
          <w:b/>
          <w:bCs/>
          <w:lang w:eastAsia="fr-FR"/>
        </w:rPr>
        <w:t>75640 Paris Cedex 13</w:t>
      </w:r>
    </w:p>
    <w:p w14:paraId="78D2B14C" w14:textId="77777777" w:rsidR="00E4446C" w:rsidRDefault="00E4446C" w:rsidP="00E4446C">
      <w:pPr>
        <w:suppressAutoHyphens w:val="0"/>
        <w:rPr>
          <w:rFonts w:ascii="Arial" w:hAnsi="Arial" w:cs="Arial"/>
          <w:b/>
          <w:bCs/>
          <w:lang w:eastAsia="fr-FR"/>
        </w:rPr>
      </w:pPr>
      <w:r>
        <w:rPr>
          <w:rFonts w:ascii="Arial" w:hAnsi="Arial" w:cs="Arial"/>
          <w:b/>
          <w:bCs/>
          <w:lang w:eastAsia="fr-FR"/>
        </w:rPr>
        <w:t>Tel : 01 81 70 72 00</w:t>
      </w:r>
    </w:p>
    <w:p w14:paraId="45E899F5" w14:textId="77777777" w:rsidR="009B1CD0" w:rsidRDefault="009B1CD0" w:rsidP="005846FB">
      <w:pPr>
        <w:pStyle w:val="En-tte"/>
        <w:tabs>
          <w:tab w:val="clear" w:pos="4536"/>
          <w:tab w:val="clear" w:pos="9072"/>
          <w:tab w:val="left" w:pos="851"/>
        </w:tabs>
        <w:jc w:val="both"/>
        <w:rPr>
          <w:rFonts w:ascii="Arial" w:hAnsi="Arial" w:cs="Arial"/>
        </w:rPr>
      </w:pPr>
    </w:p>
    <w:p w14:paraId="076734D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1D628747" w14:textId="77777777" w:rsidR="00437814" w:rsidRDefault="00437814" w:rsidP="0083205E">
      <w:pPr>
        <w:tabs>
          <w:tab w:val="left" w:pos="851"/>
        </w:tabs>
        <w:jc w:val="both"/>
        <w:rPr>
          <w:rFonts w:ascii="Arial" w:hAnsi="Arial" w:cs="Arial"/>
          <w:i/>
          <w:sz w:val="18"/>
          <w:szCs w:val="18"/>
        </w:rPr>
      </w:pPr>
    </w:p>
    <w:p w14:paraId="67EC7599" w14:textId="77777777" w:rsidR="00437814" w:rsidRPr="00FE0CAC" w:rsidRDefault="00FE0CAC" w:rsidP="00FE0CAC">
      <w:pPr>
        <w:tabs>
          <w:tab w:val="left" w:pos="851"/>
        </w:tabs>
        <w:jc w:val="both"/>
        <w:rPr>
          <w:rFonts w:ascii="Arial" w:hAnsi="Arial" w:cs="Arial"/>
          <w:b/>
          <w:bCs/>
          <w:lang w:eastAsia="fr-FR"/>
        </w:rPr>
      </w:pPr>
      <w:r w:rsidRPr="008B51AF">
        <w:rPr>
          <w:rFonts w:ascii="Arial" w:hAnsi="Arial" w:cs="Arial"/>
          <w:b/>
          <w:bCs/>
          <w:lang w:eastAsia="fr-FR"/>
        </w:rPr>
        <w:t>DE MARGUERYE Claire, Déléguée R</w:t>
      </w:r>
      <w:r w:rsidR="0050299E">
        <w:rPr>
          <w:rFonts w:ascii="Arial" w:hAnsi="Arial" w:cs="Arial"/>
          <w:b/>
          <w:bCs/>
          <w:lang w:eastAsia="fr-FR"/>
        </w:rPr>
        <w:t>égionale</w:t>
      </w:r>
    </w:p>
    <w:p w14:paraId="7568615F" w14:textId="77777777" w:rsidR="00437814" w:rsidRDefault="00437814" w:rsidP="0083205E">
      <w:pPr>
        <w:tabs>
          <w:tab w:val="left" w:pos="851"/>
        </w:tabs>
        <w:jc w:val="both"/>
        <w:rPr>
          <w:rFonts w:ascii="Arial" w:hAnsi="Arial" w:cs="Arial"/>
          <w:i/>
          <w:sz w:val="18"/>
          <w:szCs w:val="18"/>
        </w:rPr>
      </w:pPr>
    </w:p>
    <w:p w14:paraId="406C5DD7" w14:textId="77777777" w:rsidR="009B1CD0" w:rsidRDefault="009B1CD0" w:rsidP="009B45B9">
      <w:pPr>
        <w:tabs>
          <w:tab w:val="left" w:pos="851"/>
        </w:tabs>
        <w:jc w:val="both"/>
        <w:rPr>
          <w:rFonts w:ascii="Arial" w:hAnsi="Arial" w:cs="Arial"/>
        </w:rPr>
      </w:pPr>
    </w:p>
    <w:p w14:paraId="1858E35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516391A" w14:textId="77777777" w:rsidR="001C40C0" w:rsidRDefault="001C40C0" w:rsidP="009B45B9">
      <w:pPr>
        <w:tabs>
          <w:tab w:val="left" w:pos="851"/>
        </w:tabs>
        <w:jc w:val="both"/>
        <w:rPr>
          <w:rFonts w:ascii="Arial" w:hAnsi="Arial" w:cs="Arial"/>
          <w:i/>
          <w:sz w:val="18"/>
          <w:szCs w:val="18"/>
        </w:rPr>
      </w:pPr>
    </w:p>
    <w:p w14:paraId="609972A2" w14:textId="77777777" w:rsidR="00437814" w:rsidRDefault="00437814" w:rsidP="009B45B9">
      <w:pPr>
        <w:tabs>
          <w:tab w:val="left" w:pos="851"/>
        </w:tabs>
        <w:jc w:val="both"/>
        <w:rPr>
          <w:rFonts w:ascii="Arial" w:hAnsi="Arial" w:cs="Arial"/>
          <w:i/>
          <w:sz w:val="18"/>
          <w:szCs w:val="18"/>
        </w:rPr>
      </w:pPr>
    </w:p>
    <w:p w14:paraId="79CFA909" w14:textId="77777777" w:rsidR="0050299E" w:rsidRPr="00970A75" w:rsidRDefault="00FE0CAC" w:rsidP="00970A75">
      <w:pPr>
        <w:tabs>
          <w:tab w:val="left" w:pos="426"/>
          <w:tab w:val="left" w:pos="5103"/>
        </w:tabs>
        <w:suppressAutoHyphens w:val="0"/>
        <w:jc w:val="both"/>
        <w:rPr>
          <w:rFonts w:ascii="Arial" w:hAnsi="Arial" w:cs="Arial"/>
          <w:b/>
          <w:bCs/>
          <w:lang w:eastAsia="fr-FR"/>
        </w:rPr>
      </w:pPr>
      <w:r w:rsidRPr="00574497">
        <w:rPr>
          <w:rFonts w:ascii="Arial" w:hAnsi="Arial" w:cs="Arial"/>
          <w:b/>
          <w:bCs/>
          <w:lang w:eastAsia="fr-FR"/>
        </w:rPr>
        <w:t>ROY</w:t>
      </w:r>
      <w:r w:rsidR="0050299E">
        <w:rPr>
          <w:rFonts w:ascii="Arial" w:hAnsi="Arial" w:cs="Arial"/>
          <w:b/>
          <w:bCs/>
          <w:lang w:eastAsia="fr-FR"/>
        </w:rPr>
        <w:t xml:space="preserve"> Julien, Responsable des achats</w:t>
      </w:r>
    </w:p>
    <w:p w14:paraId="2E94A599" w14:textId="77777777" w:rsidR="0050299E" w:rsidRDefault="0050299E" w:rsidP="009B45B9">
      <w:pPr>
        <w:pStyle w:val="fcase2metab"/>
        <w:ind w:left="0" w:firstLine="0"/>
        <w:rPr>
          <w:rFonts w:ascii="Arial" w:hAnsi="Arial" w:cs="Arial"/>
        </w:rPr>
      </w:pPr>
    </w:p>
    <w:p w14:paraId="17A1A4A5" w14:textId="77777777" w:rsidR="0050299E" w:rsidRDefault="0050299E" w:rsidP="009B45B9">
      <w:pPr>
        <w:pStyle w:val="fcase2metab"/>
        <w:ind w:left="0" w:firstLine="0"/>
        <w:rPr>
          <w:rFonts w:ascii="Arial" w:hAnsi="Arial" w:cs="Arial"/>
        </w:rPr>
      </w:pPr>
    </w:p>
    <w:p w14:paraId="2F35FB0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44ECE289"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EBB802E" w14:textId="77777777" w:rsidR="009B1CD0" w:rsidRDefault="009B1CD0" w:rsidP="009B45B9">
      <w:pPr>
        <w:pStyle w:val="fcase2metab"/>
        <w:rPr>
          <w:rFonts w:ascii="Arial" w:hAnsi="Arial" w:cs="Arial"/>
        </w:rPr>
      </w:pPr>
    </w:p>
    <w:p w14:paraId="0A313975" w14:textId="77777777" w:rsidR="00E4446C" w:rsidRPr="00E4446C" w:rsidRDefault="00FE0CAC" w:rsidP="00E4446C">
      <w:pPr>
        <w:pStyle w:val="fcase2metab"/>
        <w:rPr>
          <w:rFonts w:ascii="Arial" w:hAnsi="Arial" w:cs="Arial"/>
          <w:b/>
        </w:rPr>
      </w:pPr>
      <w:r>
        <w:rPr>
          <w:rFonts w:ascii="Arial" w:hAnsi="Arial" w:cs="Arial"/>
          <w:b/>
        </w:rPr>
        <w:t>Agent Comptable Secondaire</w:t>
      </w:r>
    </w:p>
    <w:p w14:paraId="1D7601B1" w14:textId="77777777" w:rsidR="00EE659B" w:rsidRDefault="00B6743D" w:rsidP="00E4446C">
      <w:pPr>
        <w:pStyle w:val="fcase2metab"/>
        <w:rPr>
          <w:rFonts w:ascii="Arial" w:hAnsi="Arial" w:cs="Arial"/>
          <w:b/>
        </w:rPr>
      </w:pPr>
      <w:r w:rsidRPr="00B6743D">
        <w:rPr>
          <w:rFonts w:ascii="Arial" w:hAnsi="Arial" w:cs="Arial"/>
          <w:b/>
        </w:rPr>
        <w:t>INSERM - Délégation Régionale</w:t>
      </w:r>
      <w:r w:rsidR="00FE0CAC">
        <w:rPr>
          <w:rFonts w:ascii="Arial" w:hAnsi="Arial" w:cs="Arial"/>
          <w:b/>
        </w:rPr>
        <w:t xml:space="preserve"> Paris IDF Centre Nord</w:t>
      </w:r>
    </w:p>
    <w:p w14:paraId="532BA204" w14:textId="77777777" w:rsidR="00E4446C" w:rsidRPr="00E4446C" w:rsidRDefault="00E4446C" w:rsidP="00E4446C">
      <w:pPr>
        <w:pStyle w:val="fcase2metab"/>
        <w:rPr>
          <w:rFonts w:ascii="Arial" w:hAnsi="Arial" w:cs="Arial"/>
          <w:b/>
        </w:rPr>
      </w:pPr>
      <w:r w:rsidRPr="00E4446C">
        <w:rPr>
          <w:rFonts w:ascii="Arial" w:hAnsi="Arial" w:cs="Arial"/>
          <w:b/>
        </w:rPr>
        <w:t xml:space="preserve">Immeuble </w:t>
      </w:r>
      <w:proofErr w:type="spellStart"/>
      <w:r w:rsidRPr="00E4446C">
        <w:rPr>
          <w:rFonts w:ascii="Arial" w:hAnsi="Arial" w:cs="Arial"/>
          <w:b/>
        </w:rPr>
        <w:t>Kadence</w:t>
      </w:r>
      <w:proofErr w:type="spellEnd"/>
    </w:p>
    <w:p w14:paraId="4BF34E91" w14:textId="77777777" w:rsidR="00E4446C" w:rsidRPr="00E4446C" w:rsidRDefault="00E4446C" w:rsidP="00E4446C">
      <w:pPr>
        <w:pStyle w:val="fcase2metab"/>
        <w:rPr>
          <w:rFonts w:ascii="Arial" w:hAnsi="Arial" w:cs="Arial"/>
          <w:b/>
        </w:rPr>
      </w:pPr>
      <w:r w:rsidRPr="00E4446C">
        <w:rPr>
          <w:rFonts w:ascii="Arial" w:hAnsi="Arial" w:cs="Arial"/>
          <w:b/>
        </w:rPr>
        <w:t>86, rue Regnault</w:t>
      </w:r>
    </w:p>
    <w:p w14:paraId="5019E5B8" w14:textId="77777777" w:rsidR="00E4446C" w:rsidRPr="00E4446C" w:rsidRDefault="00E4446C" w:rsidP="00E4446C">
      <w:pPr>
        <w:pStyle w:val="fcase2metab"/>
        <w:rPr>
          <w:rFonts w:ascii="Arial" w:hAnsi="Arial" w:cs="Arial"/>
          <w:b/>
        </w:rPr>
      </w:pPr>
      <w:r w:rsidRPr="00E4446C">
        <w:rPr>
          <w:rFonts w:ascii="Arial" w:hAnsi="Arial" w:cs="Arial"/>
          <w:b/>
        </w:rPr>
        <w:t xml:space="preserve">CS 81471 </w:t>
      </w:r>
    </w:p>
    <w:p w14:paraId="0C8EA3E8" w14:textId="77777777" w:rsidR="00E4446C" w:rsidRPr="00E4446C" w:rsidRDefault="00E4446C" w:rsidP="00E4446C">
      <w:pPr>
        <w:pStyle w:val="fcase2metab"/>
        <w:rPr>
          <w:rFonts w:ascii="Arial" w:hAnsi="Arial" w:cs="Arial"/>
          <w:b/>
        </w:rPr>
      </w:pPr>
      <w:r w:rsidRPr="00E4446C">
        <w:rPr>
          <w:rFonts w:ascii="Arial" w:hAnsi="Arial" w:cs="Arial"/>
          <w:b/>
        </w:rPr>
        <w:t>75640 Paris Cedex 13</w:t>
      </w:r>
    </w:p>
    <w:p w14:paraId="5732A983" w14:textId="77777777" w:rsidR="00E4446C" w:rsidRPr="00E4446C" w:rsidRDefault="00E4446C" w:rsidP="00E4446C">
      <w:pPr>
        <w:pStyle w:val="fcase2metab"/>
        <w:rPr>
          <w:rFonts w:ascii="Arial" w:hAnsi="Arial" w:cs="Arial"/>
        </w:rPr>
      </w:pPr>
      <w:r w:rsidRPr="00E4446C">
        <w:rPr>
          <w:rFonts w:ascii="Arial" w:hAnsi="Arial" w:cs="Arial"/>
          <w:b/>
        </w:rPr>
        <w:t>Tel : 01 81 70 72 09</w:t>
      </w:r>
    </w:p>
    <w:p w14:paraId="4D9DE333" w14:textId="77777777" w:rsidR="009B1CD0" w:rsidRDefault="009B1CD0" w:rsidP="00E4446C">
      <w:pPr>
        <w:pStyle w:val="fcase2metab"/>
        <w:rPr>
          <w:rFonts w:ascii="Arial" w:hAnsi="Arial" w:cs="Arial"/>
        </w:rPr>
      </w:pPr>
    </w:p>
    <w:p w14:paraId="3D2208D9" w14:textId="77777777" w:rsidR="00970A75" w:rsidRDefault="00970A75" w:rsidP="00E4446C">
      <w:pPr>
        <w:pStyle w:val="fcase2metab"/>
        <w:rPr>
          <w:rFonts w:ascii="Arial" w:hAnsi="Arial" w:cs="Arial"/>
        </w:rPr>
      </w:pPr>
    </w:p>
    <w:p w14:paraId="5DBA4732" w14:textId="77777777" w:rsidR="00970A75" w:rsidRPr="00E4446C" w:rsidRDefault="00970A75" w:rsidP="00E4446C">
      <w:pPr>
        <w:pStyle w:val="fcase2metab"/>
        <w:rPr>
          <w:rFonts w:ascii="Arial" w:hAnsi="Arial" w:cs="Arial"/>
        </w:rPr>
      </w:pPr>
    </w:p>
    <w:p w14:paraId="4E4A2540"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0D83EB29" w14:textId="77777777" w:rsidR="002B4FE5" w:rsidRDefault="002B4FE5" w:rsidP="009B45B9">
      <w:pPr>
        <w:pStyle w:val="fcase2metab"/>
        <w:rPr>
          <w:rFonts w:ascii="Arial" w:hAnsi="Arial" w:cs="Arial"/>
        </w:rPr>
      </w:pPr>
    </w:p>
    <w:p w14:paraId="18E12E62" w14:textId="77777777" w:rsidR="00970A75" w:rsidRDefault="00970A75" w:rsidP="009B45B9">
      <w:pPr>
        <w:pStyle w:val="fcase2metab"/>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E4446C" w14:paraId="1E698696" w14:textId="77777777" w:rsidTr="00BF12DF">
        <w:tc>
          <w:tcPr>
            <w:tcW w:w="10277" w:type="dxa"/>
            <w:shd w:val="clear" w:color="auto" w:fill="66CCFF"/>
          </w:tcPr>
          <w:p w14:paraId="11BD18B5" w14:textId="77777777" w:rsidR="00E4446C" w:rsidRDefault="00E4446C" w:rsidP="00BF12DF">
            <w:r>
              <w:rPr>
                <w:rFonts w:ascii="Arial" w:hAnsi="Arial" w:cs="Arial"/>
              </w:rPr>
              <w:br w:type="page"/>
            </w:r>
            <w:r>
              <w:rPr>
                <w:sz w:val="22"/>
                <w:szCs w:val="22"/>
              </w:rPr>
              <w:t>E – Décision de l’</w:t>
            </w:r>
            <w:r w:rsidR="00725963">
              <w:rPr>
                <w:sz w:val="22"/>
                <w:szCs w:val="22"/>
              </w:rPr>
              <w:t>Acheteur</w:t>
            </w:r>
          </w:p>
        </w:tc>
      </w:tr>
    </w:tbl>
    <w:p w14:paraId="515CF01F" w14:textId="77777777" w:rsidR="009B1CD0" w:rsidRDefault="009B1CD0" w:rsidP="009B45B9">
      <w:pPr>
        <w:tabs>
          <w:tab w:val="left" w:pos="851"/>
        </w:tabs>
        <w:rPr>
          <w:rFonts w:ascii="Arial" w:hAnsi="Arial" w:cs="Arial"/>
        </w:rPr>
      </w:pPr>
    </w:p>
    <w:p w14:paraId="7574C7F9" w14:textId="77777777" w:rsidR="00866B1A" w:rsidRDefault="00866B1A" w:rsidP="009B45B9">
      <w:pPr>
        <w:tabs>
          <w:tab w:val="left" w:pos="851"/>
        </w:tabs>
        <w:rPr>
          <w:rFonts w:ascii="Helvetica" w:hAnsi="Helvetica" w:cs="Helvetica"/>
          <w:b/>
          <w:bCs/>
          <w:sz w:val="22"/>
          <w:szCs w:val="22"/>
          <w:lang w:eastAsia="fr-FR"/>
        </w:rPr>
      </w:pPr>
      <w:r>
        <w:rPr>
          <w:rFonts w:ascii="Helvetica" w:hAnsi="Helvetica" w:cs="Helvetica"/>
          <w:b/>
          <w:bCs/>
          <w:sz w:val="22"/>
          <w:szCs w:val="22"/>
          <w:lang w:eastAsia="fr-FR"/>
        </w:rPr>
        <w:t>La présente offre est retenue pour un montant de :</w:t>
      </w:r>
    </w:p>
    <w:p w14:paraId="1C289F2F" w14:textId="77777777" w:rsidR="00866B1A" w:rsidRDefault="00866B1A" w:rsidP="009B45B9">
      <w:pPr>
        <w:tabs>
          <w:tab w:val="left" w:pos="851"/>
        </w:tabs>
        <w:rPr>
          <w:rFonts w:ascii="Helvetica" w:hAnsi="Helvetica" w:cs="Helvetica"/>
          <w:b/>
          <w:bCs/>
          <w:sz w:val="22"/>
          <w:szCs w:val="22"/>
          <w:lang w:eastAsia="fr-FR"/>
        </w:rPr>
      </w:pPr>
    </w:p>
    <w:p w14:paraId="5D6F8E23" w14:textId="77777777" w:rsidR="00866B1A" w:rsidRDefault="00866B1A" w:rsidP="009B45B9">
      <w:pPr>
        <w:tabs>
          <w:tab w:val="left" w:pos="851"/>
        </w:tabs>
        <w:rPr>
          <w:rFonts w:ascii="Helvetica" w:hAnsi="Helvetica" w:cs="Helvetica"/>
          <w:b/>
          <w:bCs/>
          <w:sz w:val="22"/>
          <w:szCs w:val="22"/>
          <w:lang w:eastAsia="fr-FR"/>
        </w:rPr>
      </w:pPr>
    </w:p>
    <w:p w14:paraId="1BACBA2C" w14:textId="77777777" w:rsidR="00866B1A" w:rsidRDefault="00866B1A" w:rsidP="009B45B9">
      <w:pPr>
        <w:tabs>
          <w:tab w:val="left" w:pos="851"/>
        </w:tabs>
        <w:rPr>
          <w:rFonts w:ascii="Arial" w:hAnsi="Arial" w:cs="Arial"/>
        </w:rPr>
      </w:pPr>
    </w:p>
    <w:p w14:paraId="4C6EDB3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3DC8D6B"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F2A23CD" w14:textId="77777777" w:rsidR="009B1CD0" w:rsidRDefault="009B1CD0" w:rsidP="009B45B9">
      <w:pPr>
        <w:tabs>
          <w:tab w:val="left" w:pos="851"/>
        </w:tabs>
        <w:rPr>
          <w:rFonts w:ascii="Arial" w:hAnsi="Arial" w:cs="Arial"/>
        </w:rPr>
      </w:pPr>
    </w:p>
    <w:p w14:paraId="1EAC58D3" w14:textId="77777777" w:rsidR="009B1CD0" w:rsidRDefault="009B1CD0" w:rsidP="009B45B9">
      <w:pPr>
        <w:tabs>
          <w:tab w:val="left" w:pos="851"/>
        </w:tabs>
        <w:rPr>
          <w:rFonts w:ascii="Arial" w:hAnsi="Arial" w:cs="Arial"/>
        </w:rPr>
      </w:pPr>
    </w:p>
    <w:p w14:paraId="54D858F7" w14:textId="77777777" w:rsidR="009B1CD0" w:rsidRDefault="009B1CD0" w:rsidP="009B45B9">
      <w:pPr>
        <w:tabs>
          <w:tab w:val="left" w:pos="851"/>
        </w:tabs>
        <w:rPr>
          <w:rFonts w:ascii="Arial" w:hAnsi="Arial" w:cs="Arial"/>
        </w:rPr>
      </w:pPr>
    </w:p>
    <w:p w14:paraId="0AD9CC0F" w14:textId="77777777" w:rsidR="001C40C0" w:rsidRDefault="001C40C0" w:rsidP="009B45B9">
      <w:pPr>
        <w:tabs>
          <w:tab w:val="left" w:pos="851"/>
        </w:tabs>
        <w:rPr>
          <w:rFonts w:ascii="Arial" w:hAnsi="Arial" w:cs="Arial"/>
        </w:rPr>
      </w:pPr>
    </w:p>
    <w:p w14:paraId="60760422" w14:textId="77777777" w:rsidR="009B1CD0" w:rsidRDefault="009B1CD0" w:rsidP="009B45B9">
      <w:pPr>
        <w:tabs>
          <w:tab w:val="left" w:pos="851"/>
        </w:tabs>
        <w:rPr>
          <w:rFonts w:ascii="Arial" w:hAnsi="Arial" w:cs="Arial"/>
        </w:rPr>
      </w:pPr>
    </w:p>
    <w:p w14:paraId="2A897E65" w14:textId="77777777" w:rsidR="009B1CD0" w:rsidRDefault="009B1CD0" w:rsidP="009B45B9">
      <w:pPr>
        <w:tabs>
          <w:tab w:val="left" w:pos="851"/>
        </w:tabs>
        <w:rPr>
          <w:rFonts w:ascii="Arial" w:hAnsi="Arial" w:cs="Arial"/>
        </w:rPr>
      </w:pPr>
    </w:p>
    <w:p w14:paraId="77C2ADB3"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028E9109" w14:textId="77777777" w:rsidR="009B1CD0" w:rsidRDefault="009B1CD0" w:rsidP="009B45B9">
      <w:pPr>
        <w:tabs>
          <w:tab w:val="left" w:pos="851"/>
        </w:tabs>
      </w:pPr>
    </w:p>
    <w:p w14:paraId="325EB40D" w14:textId="77777777" w:rsidR="009B1CD0" w:rsidRDefault="009B1CD0" w:rsidP="009B45B9">
      <w:pPr>
        <w:tabs>
          <w:tab w:val="left" w:pos="851"/>
        </w:tabs>
      </w:pPr>
    </w:p>
    <w:p w14:paraId="762E2FE3" w14:textId="77777777" w:rsidR="009B1CD0" w:rsidRDefault="009B1CD0" w:rsidP="009B45B9">
      <w:pPr>
        <w:tabs>
          <w:tab w:val="left" w:pos="851"/>
        </w:tabs>
      </w:pPr>
    </w:p>
    <w:p w14:paraId="64F00E26" w14:textId="77777777" w:rsidR="009B1CD0" w:rsidRDefault="009B1CD0" w:rsidP="009B45B9">
      <w:pPr>
        <w:tabs>
          <w:tab w:val="left" w:pos="851"/>
        </w:tabs>
      </w:pPr>
    </w:p>
    <w:p w14:paraId="685BBD37"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276D906"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w:t>
      </w:r>
      <w:r w:rsidR="00725963">
        <w:rPr>
          <w:rFonts w:ascii="Arial" w:hAnsi="Arial" w:cs="Arial"/>
          <w:i/>
          <w:sz w:val="18"/>
          <w:szCs w:val="18"/>
        </w:rPr>
        <w:t>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4708030" w14:textId="77777777" w:rsidR="009B1CD0" w:rsidRDefault="009B1CD0" w:rsidP="009B45B9">
      <w:pPr>
        <w:tabs>
          <w:tab w:val="left" w:pos="851"/>
        </w:tabs>
        <w:jc w:val="both"/>
      </w:pPr>
    </w:p>
    <w:p w14:paraId="2AF29671" w14:textId="77777777" w:rsidR="009B1CD0" w:rsidRDefault="009B1CD0" w:rsidP="009B45B9">
      <w:pPr>
        <w:tabs>
          <w:tab w:val="left" w:pos="851"/>
        </w:tabs>
        <w:jc w:val="both"/>
      </w:pPr>
    </w:p>
    <w:p w14:paraId="37824132" w14:textId="77777777" w:rsidR="009B1CD0" w:rsidRDefault="009B1CD0" w:rsidP="009B45B9">
      <w:pPr>
        <w:tabs>
          <w:tab w:val="left" w:pos="851"/>
        </w:tabs>
        <w:jc w:val="both"/>
      </w:pPr>
    </w:p>
    <w:p w14:paraId="1B0BF455" w14:textId="77777777" w:rsidR="002C2CA3" w:rsidRDefault="002C2CA3" w:rsidP="009B45B9">
      <w:pPr>
        <w:tabs>
          <w:tab w:val="left" w:pos="851"/>
        </w:tabs>
        <w:jc w:val="both"/>
      </w:pPr>
    </w:p>
    <w:p w14:paraId="34A91A33" w14:textId="77777777" w:rsidR="002C2CA3" w:rsidRDefault="002C2CA3" w:rsidP="009B45B9">
      <w:pPr>
        <w:tabs>
          <w:tab w:val="left" w:pos="851"/>
        </w:tabs>
        <w:jc w:val="both"/>
      </w:pPr>
    </w:p>
    <w:p w14:paraId="565EEEA4" w14:textId="77777777" w:rsidR="002C2CA3" w:rsidRDefault="002C2CA3" w:rsidP="009B45B9">
      <w:pPr>
        <w:tabs>
          <w:tab w:val="left" w:pos="851"/>
        </w:tabs>
        <w:jc w:val="both"/>
      </w:pPr>
    </w:p>
    <w:p w14:paraId="12F5FACC" w14:textId="77777777" w:rsidR="008B2A38" w:rsidRDefault="008B2A38" w:rsidP="009B45B9">
      <w:pPr>
        <w:tabs>
          <w:tab w:val="left" w:pos="851"/>
        </w:tabs>
        <w:jc w:val="both"/>
      </w:pPr>
    </w:p>
    <w:p w14:paraId="01A32933" w14:textId="77777777" w:rsidR="001C40C0" w:rsidRDefault="001C40C0" w:rsidP="009B45B9">
      <w:pPr>
        <w:tabs>
          <w:tab w:val="left" w:pos="851"/>
        </w:tabs>
        <w:rPr>
          <w:rFonts w:ascii="Arial" w:hAnsi="Arial" w:cs="Arial"/>
        </w:rPr>
      </w:pPr>
    </w:p>
    <w:p w14:paraId="6B7028C5" w14:textId="77777777" w:rsidR="008B2A38" w:rsidRDefault="008B2A38" w:rsidP="009B45B9">
      <w:pPr>
        <w:tabs>
          <w:tab w:val="left" w:pos="851"/>
        </w:tabs>
        <w:rPr>
          <w:rFonts w:ascii="Arial" w:hAnsi="Arial" w:cs="Arial"/>
        </w:rPr>
      </w:pPr>
    </w:p>
    <w:p w14:paraId="48D903F4" w14:textId="77777777" w:rsidR="003A7270" w:rsidRDefault="003A7270" w:rsidP="009B45B9">
      <w:pPr>
        <w:tabs>
          <w:tab w:val="left" w:pos="851"/>
        </w:tabs>
        <w:rPr>
          <w:rFonts w:ascii="Arial" w:hAnsi="Arial" w:cs="Arial"/>
        </w:rPr>
      </w:pPr>
    </w:p>
    <w:p w14:paraId="48798CB8" w14:textId="77777777" w:rsidR="003A7270" w:rsidRDefault="003A7270" w:rsidP="009B45B9">
      <w:pPr>
        <w:tabs>
          <w:tab w:val="left" w:pos="851"/>
        </w:tabs>
        <w:rPr>
          <w:rFonts w:ascii="Arial" w:hAnsi="Arial" w:cs="Arial"/>
        </w:rPr>
      </w:pPr>
    </w:p>
    <w:p w14:paraId="7A1849F4" w14:textId="77777777" w:rsidR="001C40C0" w:rsidRDefault="001C40C0" w:rsidP="009B45B9">
      <w:pPr>
        <w:tabs>
          <w:tab w:val="left" w:pos="851"/>
        </w:tabs>
        <w:rPr>
          <w:rFonts w:ascii="Arial" w:hAnsi="Arial" w:cs="Arial"/>
        </w:rPr>
      </w:pPr>
    </w:p>
    <w:p w14:paraId="10DA110D"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E35B" w14:textId="77777777" w:rsidR="00E024B5" w:rsidRDefault="00E024B5">
      <w:r>
        <w:separator/>
      </w:r>
    </w:p>
  </w:endnote>
  <w:endnote w:type="continuationSeparator" w:id="0">
    <w:p w14:paraId="7D8EFB34" w14:textId="77777777" w:rsidR="00E024B5" w:rsidRDefault="00E0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0F18CDF" w14:textId="77777777" w:rsidTr="0083205E">
      <w:trPr>
        <w:tblHeader/>
      </w:trPr>
      <w:tc>
        <w:tcPr>
          <w:tcW w:w="2906" w:type="dxa"/>
          <w:shd w:val="clear" w:color="auto" w:fill="66CCFF"/>
        </w:tcPr>
        <w:p w14:paraId="6E5E3E67"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08CD88D" w14:textId="77777777" w:rsidR="005824AE" w:rsidRDefault="005824AE" w:rsidP="00FE48C9">
          <w:pPr>
            <w:jc w:val="center"/>
            <w:rPr>
              <w:rFonts w:ascii="Arial" w:hAnsi="Arial" w:cs="Arial"/>
              <w:b/>
            </w:rPr>
          </w:pPr>
        </w:p>
      </w:tc>
      <w:tc>
        <w:tcPr>
          <w:tcW w:w="896" w:type="dxa"/>
          <w:shd w:val="clear" w:color="auto" w:fill="66CCFF"/>
        </w:tcPr>
        <w:p w14:paraId="265C58B0"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FC32C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725963">
            <w:rPr>
              <w:rStyle w:val="Numrodepage"/>
              <w:rFonts w:cs="Arial"/>
              <w:b/>
              <w:noProof/>
            </w:rPr>
            <w:t>1</w:t>
          </w:r>
          <w:r>
            <w:rPr>
              <w:rStyle w:val="Numrodepage"/>
              <w:rFonts w:cs="Arial"/>
              <w:b/>
            </w:rPr>
            <w:fldChar w:fldCharType="end"/>
          </w:r>
        </w:p>
      </w:tc>
      <w:tc>
        <w:tcPr>
          <w:tcW w:w="165" w:type="dxa"/>
          <w:shd w:val="clear" w:color="auto" w:fill="66CCFF"/>
        </w:tcPr>
        <w:p w14:paraId="3D7C1AEC" w14:textId="77777777" w:rsidR="005824AE" w:rsidRDefault="005824AE">
          <w:pPr>
            <w:jc w:val="center"/>
          </w:pPr>
          <w:r>
            <w:rPr>
              <w:rFonts w:ascii="Arial" w:hAnsi="Arial" w:cs="Arial"/>
              <w:b/>
            </w:rPr>
            <w:t>/</w:t>
          </w:r>
        </w:p>
      </w:tc>
      <w:tc>
        <w:tcPr>
          <w:tcW w:w="544" w:type="dxa"/>
          <w:shd w:val="clear" w:color="auto" w:fill="66CCFF"/>
        </w:tcPr>
        <w:p w14:paraId="5D21B38A"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25963">
            <w:rPr>
              <w:rStyle w:val="Numrodepage"/>
              <w:rFonts w:cs="Arial"/>
              <w:b/>
              <w:noProof/>
            </w:rPr>
            <w:t>6</w:t>
          </w:r>
          <w:r>
            <w:rPr>
              <w:rStyle w:val="Numrodepage"/>
              <w:rFonts w:cs="Arial"/>
              <w:b/>
            </w:rPr>
            <w:fldChar w:fldCharType="end"/>
          </w:r>
        </w:p>
      </w:tc>
    </w:tr>
  </w:tbl>
  <w:p w14:paraId="7DB63BBF"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9257" w14:textId="77777777" w:rsidR="00E024B5" w:rsidRDefault="00E024B5">
      <w:r>
        <w:separator/>
      </w:r>
    </w:p>
  </w:footnote>
  <w:footnote w:type="continuationSeparator" w:id="0">
    <w:p w14:paraId="634084A0" w14:textId="77777777" w:rsidR="00E024B5" w:rsidRDefault="00E024B5">
      <w:r>
        <w:continuationSeparator/>
      </w:r>
    </w:p>
  </w:footnote>
  <w:footnote w:id="1">
    <w:p w14:paraId="5CA85C4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1E9E671"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53A492E"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w:t>
      </w:r>
      <w:r w:rsidR="00725963">
        <w:rPr>
          <w:rFonts w:ascii="Arial" w:hAnsi="Arial" w:cs="Arial"/>
          <w:sz w:val="16"/>
          <w:szCs w:val="16"/>
        </w:rPr>
        <w:t>Acheteur</w:t>
      </w:r>
      <w:r>
        <w:rPr>
          <w:rFonts w:ascii="Arial" w:hAnsi="Arial" w:cs="Arial"/>
          <w:sz w:val="16"/>
          <w:szCs w:val="16"/>
        </w:rPr>
        <w:t xml:space="preserve">. Dans ce cas, celui-ci doit indiquer son numéro d’identification au </w:t>
      </w:r>
      <w:r w:rsidR="00725963">
        <w:rPr>
          <w:rFonts w:ascii="Arial" w:hAnsi="Arial" w:cs="Arial"/>
          <w:sz w:val="16"/>
          <w:szCs w:val="16"/>
        </w:rPr>
        <w:t>Titulaire</w:t>
      </w:r>
      <w:r>
        <w:rPr>
          <w:rFonts w:ascii="Arial" w:hAnsi="Arial" w:cs="Arial"/>
          <w:sz w:val="16"/>
          <w:szCs w:val="16"/>
        </w:rPr>
        <w:t xml:space="preserv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FCF07EE"/>
    <w:multiLevelType w:val="hybridMultilevel"/>
    <w:tmpl w:val="BA444738"/>
    <w:lvl w:ilvl="0" w:tplc="6C5ECA0C">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E86D5F"/>
    <w:multiLevelType w:val="hybridMultilevel"/>
    <w:tmpl w:val="6E60BE5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647899653">
    <w:abstractNumId w:val="0"/>
  </w:num>
  <w:num w:numId="2" w16cid:durableId="1177307156">
    <w:abstractNumId w:val="1"/>
  </w:num>
  <w:num w:numId="3" w16cid:durableId="1953511683">
    <w:abstractNumId w:val="2"/>
  </w:num>
  <w:num w:numId="4" w16cid:durableId="1786073409">
    <w:abstractNumId w:val="6"/>
  </w:num>
  <w:num w:numId="5" w16cid:durableId="1814788704">
    <w:abstractNumId w:val="4"/>
  </w:num>
  <w:num w:numId="6" w16cid:durableId="152838060">
    <w:abstractNumId w:val="8"/>
  </w:num>
  <w:num w:numId="7" w16cid:durableId="1361055077">
    <w:abstractNumId w:val="3"/>
  </w:num>
  <w:num w:numId="8" w16cid:durableId="426735756">
    <w:abstractNumId w:val="5"/>
  </w:num>
  <w:num w:numId="9" w16cid:durableId="1546330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61B6"/>
    <w:rsid w:val="00065BE4"/>
    <w:rsid w:val="00067F94"/>
    <w:rsid w:val="00081579"/>
    <w:rsid w:val="00096122"/>
    <w:rsid w:val="000A2E05"/>
    <w:rsid w:val="000A66E7"/>
    <w:rsid w:val="000D40AA"/>
    <w:rsid w:val="000E0020"/>
    <w:rsid w:val="000E75CE"/>
    <w:rsid w:val="00130410"/>
    <w:rsid w:val="0013595C"/>
    <w:rsid w:val="00156924"/>
    <w:rsid w:val="00166B56"/>
    <w:rsid w:val="00174505"/>
    <w:rsid w:val="00181E41"/>
    <w:rsid w:val="001A50FE"/>
    <w:rsid w:val="001C40C0"/>
    <w:rsid w:val="001C733C"/>
    <w:rsid w:val="001D3ECC"/>
    <w:rsid w:val="00207E6C"/>
    <w:rsid w:val="0021527A"/>
    <w:rsid w:val="0021797C"/>
    <w:rsid w:val="00225A1A"/>
    <w:rsid w:val="00277CAE"/>
    <w:rsid w:val="002904AF"/>
    <w:rsid w:val="002B4FE5"/>
    <w:rsid w:val="002C2CA3"/>
    <w:rsid w:val="002C4B3E"/>
    <w:rsid w:val="002C79D6"/>
    <w:rsid w:val="002E56C1"/>
    <w:rsid w:val="00302694"/>
    <w:rsid w:val="00310A73"/>
    <w:rsid w:val="003127A3"/>
    <w:rsid w:val="00332B12"/>
    <w:rsid w:val="00354C04"/>
    <w:rsid w:val="0036381A"/>
    <w:rsid w:val="003827E8"/>
    <w:rsid w:val="00385E76"/>
    <w:rsid w:val="003A58E5"/>
    <w:rsid w:val="003A7270"/>
    <w:rsid w:val="003D2F34"/>
    <w:rsid w:val="004205FF"/>
    <w:rsid w:val="0042305F"/>
    <w:rsid w:val="0042453D"/>
    <w:rsid w:val="0043706E"/>
    <w:rsid w:val="00437814"/>
    <w:rsid w:val="0044597F"/>
    <w:rsid w:val="0044748B"/>
    <w:rsid w:val="00450CF5"/>
    <w:rsid w:val="00455D70"/>
    <w:rsid w:val="00466F74"/>
    <w:rsid w:val="004A6B32"/>
    <w:rsid w:val="004A7169"/>
    <w:rsid w:val="004B14E0"/>
    <w:rsid w:val="004B7CE8"/>
    <w:rsid w:val="004C5755"/>
    <w:rsid w:val="004E75A6"/>
    <w:rsid w:val="004F02A2"/>
    <w:rsid w:val="0050299E"/>
    <w:rsid w:val="00514DAF"/>
    <w:rsid w:val="00532EC7"/>
    <w:rsid w:val="00533272"/>
    <w:rsid w:val="00541CA3"/>
    <w:rsid w:val="00546357"/>
    <w:rsid w:val="0054727E"/>
    <w:rsid w:val="00552F40"/>
    <w:rsid w:val="005546A9"/>
    <w:rsid w:val="0056554A"/>
    <w:rsid w:val="005824AE"/>
    <w:rsid w:val="005846FB"/>
    <w:rsid w:val="005A05C1"/>
    <w:rsid w:val="005A4A3B"/>
    <w:rsid w:val="005A4CB5"/>
    <w:rsid w:val="005B2316"/>
    <w:rsid w:val="005F0DCE"/>
    <w:rsid w:val="0061068C"/>
    <w:rsid w:val="00611AEB"/>
    <w:rsid w:val="006412E1"/>
    <w:rsid w:val="0064560F"/>
    <w:rsid w:val="00645AF5"/>
    <w:rsid w:val="00650EBF"/>
    <w:rsid w:val="00660727"/>
    <w:rsid w:val="00662A86"/>
    <w:rsid w:val="00680A96"/>
    <w:rsid w:val="006A37B0"/>
    <w:rsid w:val="006B4058"/>
    <w:rsid w:val="006B4D0A"/>
    <w:rsid w:val="006B5057"/>
    <w:rsid w:val="006B671F"/>
    <w:rsid w:val="006C4338"/>
    <w:rsid w:val="006F3355"/>
    <w:rsid w:val="006F3DF9"/>
    <w:rsid w:val="007060E5"/>
    <w:rsid w:val="00710FD6"/>
    <w:rsid w:val="00725851"/>
    <w:rsid w:val="00725963"/>
    <w:rsid w:val="00730A78"/>
    <w:rsid w:val="00757151"/>
    <w:rsid w:val="00781E2D"/>
    <w:rsid w:val="007909E0"/>
    <w:rsid w:val="0079785C"/>
    <w:rsid w:val="007A31BF"/>
    <w:rsid w:val="007C01A7"/>
    <w:rsid w:val="007D4001"/>
    <w:rsid w:val="007D6951"/>
    <w:rsid w:val="007D7A65"/>
    <w:rsid w:val="007E0096"/>
    <w:rsid w:val="007F4435"/>
    <w:rsid w:val="007F68A6"/>
    <w:rsid w:val="007F78A9"/>
    <w:rsid w:val="0083205E"/>
    <w:rsid w:val="00836EA4"/>
    <w:rsid w:val="00840934"/>
    <w:rsid w:val="00844AB3"/>
    <w:rsid w:val="00844DAA"/>
    <w:rsid w:val="008450C7"/>
    <w:rsid w:val="00866B1A"/>
    <w:rsid w:val="00876A73"/>
    <w:rsid w:val="008836E6"/>
    <w:rsid w:val="008A10C4"/>
    <w:rsid w:val="008B2A38"/>
    <w:rsid w:val="008E2500"/>
    <w:rsid w:val="00901620"/>
    <w:rsid w:val="00930A5C"/>
    <w:rsid w:val="00934503"/>
    <w:rsid w:val="0094551C"/>
    <w:rsid w:val="009456D6"/>
    <w:rsid w:val="00970A75"/>
    <w:rsid w:val="00972598"/>
    <w:rsid w:val="00983FF3"/>
    <w:rsid w:val="009B1CD0"/>
    <w:rsid w:val="009B288B"/>
    <w:rsid w:val="009B45B9"/>
    <w:rsid w:val="009C4738"/>
    <w:rsid w:val="009C6356"/>
    <w:rsid w:val="009D661E"/>
    <w:rsid w:val="009E3E3B"/>
    <w:rsid w:val="00A30107"/>
    <w:rsid w:val="00A34D04"/>
    <w:rsid w:val="00A37F29"/>
    <w:rsid w:val="00A40B88"/>
    <w:rsid w:val="00A43EE6"/>
    <w:rsid w:val="00A91E0B"/>
    <w:rsid w:val="00AA2110"/>
    <w:rsid w:val="00AC4A36"/>
    <w:rsid w:val="00AE7831"/>
    <w:rsid w:val="00AF0023"/>
    <w:rsid w:val="00AF6921"/>
    <w:rsid w:val="00B02608"/>
    <w:rsid w:val="00B0289C"/>
    <w:rsid w:val="00B054DA"/>
    <w:rsid w:val="00B11C01"/>
    <w:rsid w:val="00B26596"/>
    <w:rsid w:val="00B565FF"/>
    <w:rsid w:val="00B66D1D"/>
    <w:rsid w:val="00B6743D"/>
    <w:rsid w:val="00B87564"/>
    <w:rsid w:val="00BA44E5"/>
    <w:rsid w:val="00BB3F62"/>
    <w:rsid w:val="00BC070A"/>
    <w:rsid w:val="00BD767E"/>
    <w:rsid w:val="00BE3A72"/>
    <w:rsid w:val="00BE6078"/>
    <w:rsid w:val="00BF12DF"/>
    <w:rsid w:val="00BF4A98"/>
    <w:rsid w:val="00C217AB"/>
    <w:rsid w:val="00C23457"/>
    <w:rsid w:val="00C27058"/>
    <w:rsid w:val="00C27CBC"/>
    <w:rsid w:val="00C630AD"/>
    <w:rsid w:val="00C83930"/>
    <w:rsid w:val="00C91060"/>
    <w:rsid w:val="00C911FE"/>
    <w:rsid w:val="00CD185D"/>
    <w:rsid w:val="00CD46CC"/>
    <w:rsid w:val="00CD7551"/>
    <w:rsid w:val="00CE67FD"/>
    <w:rsid w:val="00D26AD2"/>
    <w:rsid w:val="00D30813"/>
    <w:rsid w:val="00D337D7"/>
    <w:rsid w:val="00D412FD"/>
    <w:rsid w:val="00D46BC7"/>
    <w:rsid w:val="00D57951"/>
    <w:rsid w:val="00D6546A"/>
    <w:rsid w:val="00D778E3"/>
    <w:rsid w:val="00D90A00"/>
    <w:rsid w:val="00DA070B"/>
    <w:rsid w:val="00DB6ACD"/>
    <w:rsid w:val="00E024B5"/>
    <w:rsid w:val="00E20DB0"/>
    <w:rsid w:val="00E44115"/>
    <w:rsid w:val="00E4446C"/>
    <w:rsid w:val="00E45772"/>
    <w:rsid w:val="00E47798"/>
    <w:rsid w:val="00E64CEE"/>
    <w:rsid w:val="00E6508C"/>
    <w:rsid w:val="00E74C76"/>
    <w:rsid w:val="00E8150C"/>
    <w:rsid w:val="00E96FF6"/>
    <w:rsid w:val="00EE0036"/>
    <w:rsid w:val="00EE659B"/>
    <w:rsid w:val="00F05ADA"/>
    <w:rsid w:val="00F06FBD"/>
    <w:rsid w:val="00F13511"/>
    <w:rsid w:val="00F76AAC"/>
    <w:rsid w:val="00F871B4"/>
    <w:rsid w:val="00F91DEF"/>
    <w:rsid w:val="00F92811"/>
    <w:rsid w:val="00FA665E"/>
    <w:rsid w:val="00FC3D86"/>
    <w:rsid w:val="00FD386C"/>
    <w:rsid w:val="00FE0CAC"/>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691B8F3"/>
  <w15:chartTrackingRefBased/>
  <w15:docId w15:val="{6DAC02DD-FE34-4EEA-9B7D-20A76C5E3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Lienhypertextesuivivisit">
    <w:name w:val="FollowedHyperlink"/>
    <w:uiPriority w:val="99"/>
    <w:semiHidden/>
    <w:unhideWhenUsed/>
    <w:rsid w:val="00F13511"/>
    <w:rPr>
      <w:color w:val="954F72"/>
      <w:u w:val="single"/>
    </w:rPr>
  </w:style>
  <w:style w:type="paragraph" w:styleId="Paragraphedeliste">
    <w:name w:val="List Paragraph"/>
    <w:basedOn w:val="Normal"/>
    <w:uiPriority w:val="34"/>
    <w:qFormat/>
    <w:rsid w:val="00C27058"/>
    <w:pPr>
      <w:suppressAutoHyphens w:val="0"/>
      <w:spacing w:after="160" w:line="259" w:lineRule="auto"/>
      <w:ind w:left="720"/>
      <w:contextualSpacing/>
    </w:pPr>
    <w:rPr>
      <w:rFonts w:ascii="Calibri" w:eastAsia="Calibri" w:hAnsi="Calibri" w:cs="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350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idArticle=LEGIARTI000037729859&amp;cidTexte=LEGITEXT000037701019&amp;dateTexte=20191015&amp;oldAction=rechCodeArticle&amp;fastReqId=245617516&amp;nbResultRech=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609B5-5854-446D-97EA-3C01D5A9D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2210</Words>
  <Characters>12156</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14338</CharactersWithSpaces>
  <SharedDoc>false</SharedDoc>
  <HLinks>
    <vt:vector size="96" baseType="variant">
      <vt:variant>
        <vt:i4>7602259</vt:i4>
      </vt:variant>
      <vt:variant>
        <vt:i4>121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4194371</vt:i4>
      </vt:variant>
      <vt:variant>
        <vt:i4>75</vt:i4>
      </vt:variant>
      <vt:variant>
        <vt:i4>0</vt:i4>
      </vt:variant>
      <vt:variant>
        <vt:i4>5</vt:i4>
      </vt:variant>
      <vt:variant>
        <vt:lpwstr>https://www.legifrance.gouv.fr/affichCodeArticle.do?idArticle=LEGIARTI000037729859&amp;cidTexte=LEGITEXT000037701019&amp;dateTexte=20191015&amp;oldAction=rechCodeArticle&amp;fastReqId=245617516&amp;nbResultRech=1</vt:lpwstr>
      </vt:variant>
      <vt:variant>
        <vt:lpwstr/>
      </vt:variant>
      <vt:variant>
        <vt:i4>2555984</vt:i4>
      </vt:variant>
      <vt:variant>
        <vt:i4>72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Raphaelle DESVAUX</dc:creator>
  <cp:keywords/>
  <cp:lastModifiedBy>Raphaelle DESVAUX</cp:lastModifiedBy>
  <cp:revision>2</cp:revision>
  <cp:lastPrinted>2016-11-04T12:53:00Z</cp:lastPrinted>
  <dcterms:created xsi:type="dcterms:W3CDTF">2026-05-28T09:48:00Z</dcterms:created>
  <dcterms:modified xsi:type="dcterms:W3CDTF">2026-05-28T09:48:00Z</dcterms:modified>
</cp:coreProperties>
</file>